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D4F0E" w14:textId="77F62382" w:rsidR="00F84723" w:rsidRPr="0012387B" w:rsidRDefault="009636CA" w:rsidP="004D46DD">
      <w:pPr>
        <w:spacing w:after="0" w:line="240" w:lineRule="auto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D46DD" w:rsidRPr="0012387B">
        <w:rPr>
          <w:sz w:val="24"/>
        </w:rPr>
        <w:t xml:space="preserve">Pruszcz Gdański, dn. </w:t>
      </w:r>
      <w:r w:rsidR="00F124FC">
        <w:rPr>
          <w:sz w:val="24"/>
        </w:rPr>
        <w:t>20</w:t>
      </w:r>
      <w:r w:rsidR="00980452">
        <w:rPr>
          <w:sz w:val="24"/>
        </w:rPr>
        <w:t>.0</w:t>
      </w:r>
      <w:r w:rsidR="00AD7C36">
        <w:rPr>
          <w:sz w:val="24"/>
        </w:rPr>
        <w:t>6</w:t>
      </w:r>
      <w:r w:rsidR="00980452">
        <w:rPr>
          <w:sz w:val="24"/>
        </w:rPr>
        <w:t>.2022</w:t>
      </w:r>
      <w:r w:rsidR="004D46DD" w:rsidRPr="0012387B">
        <w:rPr>
          <w:sz w:val="24"/>
        </w:rPr>
        <w:t xml:space="preserve"> r.</w:t>
      </w:r>
      <w:r w:rsidR="00C05A6F" w:rsidRPr="0012387B">
        <w:rPr>
          <w:sz w:val="24"/>
        </w:rPr>
        <w:t xml:space="preserve">    </w:t>
      </w:r>
    </w:p>
    <w:p w14:paraId="0D4E8A21" w14:textId="77777777" w:rsidR="004D46DD" w:rsidRPr="0012387B" w:rsidRDefault="004D46DD" w:rsidP="00625389">
      <w:pPr>
        <w:spacing w:after="0"/>
        <w:jc w:val="center"/>
        <w:rPr>
          <w:b/>
          <w:bCs/>
          <w:sz w:val="32"/>
          <w:szCs w:val="32"/>
        </w:rPr>
      </w:pPr>
    </w:p>
    <w:p w14:paraId="1915D6C1" w14:textId="77777777" w:rsidR="004D46DD" w:rsidRPr="0012387B" w:rsidRDefault="004D46DD" w:rsidP="00625389">
      <w:pPr>
        <w:spacing w:after="0"/>
        <w:jc w:val="center"/>
        <w:rPr>
          <w:b/>
          <w:bCs/>
          <w:sz w:val="32"/>
          <w:szCs w:val="32"/>
        </w:rPr>
      </w:pPr>
    </w:p>
    <w:p w14:paraId="75DC5784" w14:textId="77777777" w:rsidR="00E84A07" w:rsidRPr="0012387B" w:rsidRDefault="00625389" w:rsidP="00625389">
      <w:pPr>
        <w:spacing w:after="0"/>
        <w:jc w:val="center"/>
        <w:rPr>
          <w:b/>
          <w:bCs/>
          <w:sz w:val="32"/>
          <w:szCs w:val="32"/>
        </w:rPr>
      </w:pPr>
      <w:r w:rsidRPr="0012387B">
        <w:rPr>
          <w:b/>
          <w:bCs/>
          <w:sz w:val="32"/>
          <w:szCs w:val="32"/>
        </w:rPr>
        <w:t xml:space="preserve">SZCZEGÓŁOWE WARUNKI KONKURSU OFERT </w:t>
      </w:r>
    </w:p>
    <w:p w14:paraId="21166601" w14:textId="77777777" w:rsidR="00625389" w:rsidRPr="0012387B" w:rsidRDefault="00625389" w:rsidP="00625389">
      <w:pPr>
        <w:spacing w:after="0"/>
        <w:jc w:val="center"/>
        <w:rPr>
          <w:b/>
          <w:bCs/>
          <w:sz w:val="32"/>
          <w:szCs w:val="32"/>
        </w:rPr>
      </w:pPr>
      <w:r w:rsidRPr="0012387B">
        <w:rPr>
          <w:b/>
          <w:bCs/>
          <w:sz w:val="32"/>
          <w:szCs w:val="32"/>
        </w:rPr>
        <w:t>NA UDZIELANIE ŚWIADCZEŃ ZDROWOTNYCH PRZEZ</w:t>
      </w:r>
    </w:p>
    <w:p w14:paraId="7354025C" w14:textId="77777777" w:rsidR="00625389" w:rsidRPr="0012387B" w:rsidRDefault="00625389" w:rsidP="00957F19">
      <w:pPr>
        <w:spacing w:after="0"/>
      </w:pPr>
    </w:p>
    <w:p w14:paraId="7EA6BCF9" w14:textId="5CC64699" w:rsidR="009865AB" w:rsidRPr="0012387B" w:rsidRDefault="00625389" w:rsidP="00AD7C36">
      <w:pPr>
        <w:spacing w:after="0"/>
        <w:jc w:val="center"/>
        <w:rPr>
          <w:b/>
          <w:bCs/>
          <w:sz w:val="28"/>
          <w:szCs w:val="28"/>
        </w:rPr>
      </w:pPr>
      <w:r w:rsidRPr="0012387B">
        <w:rPr>
          <w:b/>
          <w:bCs/>
          <w:sz w:val="28"/>
          <w:szCs w:val="28"/>
        </w:rPr>
        <w:t>Ratownika medycznego</w:t>
      </w:r>
      <w:r w:rsidR="00D82BA5" w:rsidRPr="0012387B">
        <w:rPr>
          <w:b/>
          <w:bCs/>
          <w:sz w:val="28"/>
          <w:szCs w:val="28"/>
        </w:rPr>
        <w:t xml:space="preserve">/ ratownika medycznego </w:t>
      </w:r>
      <w:r w:rsidR="00980452">
        <w:rPr>
          <w:b/>
          <w:bCs/>
          <w:sz w:val="28"/>
          <w:szCs w:val="28"/>
        </w:rPr>
        <w:t>–</w:t>
      </w:r>
      <w:r w:rsidR="00D82BA5" w:rsidRPr="0012387B">
        <w:rPr>
          <w:b/>
          <w:bCs/>
          <w:sz w:val="28"/>
          <w:szCs w:val="28"/>
        </w:rPr>
        <w:t xml:space="preserve"> kierowcę</w:t>
      </w:r>
    </w:p>
    <w:p w14:paraId="5DACA2A7" w14:textId="77777777" w:rsidR="00625389" w:rsidRPr="0012387B" w:rsidRDefault="00625389" w:rsidP="00625389">
      <w:pPr>
        <w:spacing w:after="0"/>
        <w:jc w:val="center"/>
        <w:rPr>
          <w:b/>
          <w:bCs/>
          <w:sz w:val="28"/>
          <w:szCs w:val="28"/>
        </w:rPr>
      </w:pPr>
      <w:r w:rsidRPr="0012387B">
        <w:rPr>
          <w:b/>
          <w:bCs/>
          <w:sz w:val="28"/>
          <w:szCs w:val="28"/>
        </w:rPr>
        <w:t>w zespole ratownictwa medycznego</w:t>
      </w:r>
    </w:p>
    <w:p w14:paraId="42E8C6CC" w14:textId="77777777" w:rsidR="00625389" w:rsidRPr="0012387B" w:rsidRDefault="00625389" w:rsidP="00625389">
      <w:pPr>
        <w:spacing w:after="0"/>
        <w:jc w:val="center"/>
        <w:rPr>
          <w:b/>
          <w:bCs/>
        </w:rPr>
      </w:pPr>
    </w:p>
    <w:p w14:paraId="771F49B0" w14:textId="77777777" w:rsidR="00625389" w:rsidRPr="0012387B" w:rsidRDefault="00625389" w:rsidP="00957F19">
      <w:pPr>
        <w:spacing w:after="0"/>
        <w:rPr>
          <w:b/>
          <w:bCs/>
          <w:sz w:val="24"/>
          <w:szCs w:val="24"/>
        </w:rPr>
      </w:pPr>
      <w:r w:rsidRPr="0012387B">
        <w:rPr>
          <w:b/>
          <w:bCs/>
          <w:sz w:val="24"/>
          <w:szCs w:val="24"/>
        </w:rPr>
        <w:t xml:space="preserve">A. UWAGI WSTĘPNE </w:t>
      </w:r>
    </w:p>
    <w:p w14:paraId="065ACD04" w14:textId="77777777" w:rsidR="00625389" w:rsidRPr="0012387B" w:rsidRDefault="00625389" w:rsidP="00957F19">
      <w:pPr>
        <w:spacing w:after="0"/>
      </w:pPr>
    </w:p>
    <w:p w14:paraId="6477D177" w14:textId="77777777" w:rsidR="00E84A07" w:rsidRPr="0012387B" w:rsidRDefault="00625389" w:rsidP="00EC69C9">
      <w:pPr>
        <w:pStyle w:val="Akapitzlist"/>
        <w:numPr>
          <w:ilvl w:val="0"/>
          <w:numId w:val="1"/>
        </w:numPr>
        <w:spacing w:after="0"/>
        <w:jc w:val="both"/>
      </w:pPr>
      <w:r w:rsidRPr="0012387B">
        <w:t>Niniejsze szczegółowe warunki konkursu ofert, zwane dalej Szczegółowymi warunkami konkursu ofert</w:t>
      </w:r>
      <w:r w:rsidR="00E84A07" w:rsidRPr="0012387B">
        <w:t xml:space="preserve"> (SWKO)</w:t>
      </w:r>
      <w:r w:rsidRPr="0012387B">
        <w:t xml:space="preserve">, na zawieranie umów o udzielanie przez </w:t>
      </w:r>
      <w:r w:rsidR="00E84A07" w:rsidRPr="0012387B">
        <w:t xml:space="preserve">lekarza systemu, </w:t>
      </w:r>
      <w:r w:rsidRPr="0012387B">
        <w:t>ratownika medycznego</w:t>
      </w:r>
      <w:r w:rsidR="00E84A07" w:rsidRPr="0012387B">
        <w:t>,</w:t>
      </w:r>
      <w:r w:rsidR="00980452">
        <w:t xml:space="preserve"> ratownika medycznego - kierowcę,</w:t>
      </w:r>
      <w:r w:rsidR="00E84A07" w:rsidRPr="0012387B">
        <w:t xml:space="preserve"> pielęgniarkę</w:t>
      </w:r>
      <w:r w:rsidR="00980452">
        <w:t>,-rza</w:t>
      </w:r>
      <w:r w:rsidR="00E84A07" w:rsidRPr="0012387B">
        <w:t xml:space="preserve"> systemu</w:t>
      </w:r>
      <w:r w:rsidR="00980452">
        <w:t xml:space="preserve">, </w:t>
      </w:r>
      <w:r w:rsidR="00980452" w:rsidRPr="0012387B">
        <w:t>pielęgniarkę</w:t>
      </w:r>
      <w:r w:rsidR="00980452">
        <w:t>,-rza</w:t>
      </w:r>
      <w:r w:rsidR="00980452" w:rsidRPr="0012387B">
        <w:t xml:space="preserve"> systemu</w:t>
      </w:r>
      <w:r w:rsidR="00980452">
        <w:t xml:space="preserve"> – kierowcę  </w:t>
      </w:r>
      <w:r w:rsidR="00E84A07" w:rsidRPr="0012387B">
        <w:t xml:space="preserve"> </w:t>
      </w:r>
      <w:r w:rsidRPr="0012387B">
        <w:t xml:space="preserve">w zespole ratownictwa medycznego świadczeń zdrowotnych finansowanych ze środków publicznych, udzielanych przez zespoły ratownictwa medycznego w warunkach pozaszpitalnych, w </w:t>
      </w:r>
      <w:r w:rsidR="00E84A07" w:rsidRPr="0012387B">
        <w:t> </w:t>
      </w:r>
      <w:r w:rsidRPr="0012387B">
        <w:t xml:space="preserve">celu ratowania osoby w stanie nagłego zagrożenia zdrowotnego w okresie </w:t>
      </w:r>
    </w:p>
    <w:p w14:paraId="63ABB937" w14:textId="7BBE4A48" w:rsidR="00E84A07" w:rsidRPr="0012387B" w:rsidRDefault="00217698" w:rsidP="00E84A07">
      <w:pPr>
        <w:pStyle w:val="Akapitzlist"/>
        <w:spacing w:after="0"/>
        <w:ind w:left="360"/>
        <w:jc w:val="center"/>
        <w:rPr>
          <w:b/>
          <w:bCs/>
          <w:sz w:val="24"/>
          <w:szCs w:val="24"/>
        </w:rPr>
      </w:pPr>
      <w:r w:rsidRPr="0012387B">
        <w:rPr>
          <w:b/>
          <w:bCs/>
          <w:sz w:val="24"/>
          <w:szCs w:val="24"/>
        </w:rPr>
        <w:t xml:space="preserve">od </w:t>
      </w:r>
      <w:r w:rsidR="00980452">
        <w:rPr>
          <w:b/>
          <w:bCs/>
          <w:sz w:val="24"/>
          <w:szCs w:val="24"/>
        </w:rPr>
        <w:t xml:space="preserve">01 </w:t>
      </w:r>
      <w:r w:rsidR="00AD7C36">
        <w:rPr>
          <w:b/>
          <w:bCs/>
          <w:sz w:val="24"/>
          <w:szCs w:val="24"/>
        </w:rPr>
        <w:t>lipca</w:t>
      </w:r>
      <w:r w:rsidR="00370834" w:rsidRPr="0012387B">
        <w:rPr>
          <w:b/>
          <w:bCs/>
          <w:sz w:val="24"/>
          <w:szCs w:val="24"/>
        </w:rPr>
        <w:t xml:space="preserve"> </w:t>
      </w:r>
      <w:r w:rsidR="00625389" w:rsidRPr="0012387B">
        <w:rPr>
          <w:b/>
          <w:bCs/>
          <w:sz w:val="24"/>
          <w:szCs w:val="24"/>
        </w:rPr>
        <w:t>202</w:t>
      </w:r>
      <w:r w:rsidR="00980452">
        <w:rPr>
          <w:b/>
          <w:bCs/>
          <w:sz w:val="24"/>
          <w:szCs w:val="24"/>
        </w:rPr>
        <w:t>2</w:t>
      </w:r>
      <w:r w:rsidR="00625389" w:rsidRPr="0012387B">
        <w:rPr>
          <w:b/>
          <w:bCs/>
          <w:sz w:val="24"/>
          <w:szCs w:val="24"/>
        </w:rPr>
        <w:t xml:space="preserve"> do </w:t>
      </w:r>
      <w:r w:rsidR="005F4B8D" w:rsidRPr="0012387B">
        <w:rPr>
          <w:b/>
          <w:bCs/>
          <w:sz w:val="24"/>
          <w:szCs w:val="24"/>
        </w:rPr>
        <w:t>3</w:t>
      </w:r>
      <w:r w:rsidR="00AD7C36">
        <w:rPr>
          <w:b/>
          <w:bCs/>
          <w:sz w:val="24"/>
          <w:szCs w:val="24"/>
        </w:rPr>
        <w:t>0</w:t>
      </w:r>
      <w:r w:rsidR="005F4B8D" w:rsidRPr="0012387B">
        <w:rPr>
          <w:b/>
          <w:bCs/>
          <w:sz w:val="24"/>
          <w:szCs w:val="24"/>
        </w:rPr>
        <w:t xml:space="preserve"> </w:t>
      </w:r>
      <w:r w:rsidR="00AD7C36">
        <w:rPr>
          <w:b/>
          <w:bCs/>
          <w:sz w:val="24"/>
          <w:szCs w:val="24"/>
        </w:rPr>
        <w:t>czerwca</w:t>
      </w:r>
      <w:r w:rsidR="005F4B8D" w:rsidRPr="0012387B">
        <w:rPr>
          <w:b/>
          <w:bCs/>
          <w:sz w:val="24"/>
          <w:szCs w:val="24"/>
        </w:rPr>
        <w:t xml:space="preserve"> </w:t>
      </w:r>
      <w:r w:rsidR="00625389" w:rsidRPr="0012387B">
        <w:rPr>
          <w:b/>
          <w:bCs/>
          <w:sz w:val="24"/>
          <w:szCs w:val="24"/>
        </w:rPr>
        <w:t>202</w:t>
      </w:r>
      <w:r w:rsidR="00980452">
        <w:rPr>
          <w:b/>
          <w:bCs/>
          <w:sz w:val="24"/>
          <w:szCs w:val="24"/>
        </w:rPr>
        <w:t>5</w:t>
      </w:r>
      <w:r w:rsidR="00625389" w:rsidRPr="0012387B">
        <w:rPr>
          <w:b/>
          <w:bCs/>
          <w:sz w:val="24"/>
          <w:szCs w:val="24"/>
        </w:rPr>
        <w:t xml:space="preserve"> roku</w:t>
      </w:r>
    </w:p>
    <w:p w14:paraId="4DED5DE7" w14:textId="77777777" w:rsidR="00E84A07" w:rsidRPr="0012387B" w:rsidRDefault="00625389" w:rsidP="00E84A07">
      <w:pPr>
        <w:pStyle w:val="Akapitzlist"/>
        <w:spacing w:after="0"/>
        <w:ind w:left="360"/>
        <w:jc w:val="both"/>
      </w:pPr>
      <w:r w:rsidRPr="0012387B">
        <w:t xml:space="preserve">określają szczegóły dotyczące: </w:t>
      </w:r>
    </w:p>
    <w:p w14:paraId="2638487A" w14:textId="77777777" w:rsidR="00E84A07" w:rsidRPr="0012387B" w:rsidRDefault="00E84A07" w:rsidP="00EC69C9">
      <w:pPr>
        <w:pStyle w:val="Akapitzlist"/>
        <w:numPr>
          <w:ilvl w:val="0"/>
          <w:numId w:val="2"/>
        </w:numPr>
        <w:spacing w:after="0"/>
        <w:jc w:val="both"/>
      </w:pPr>
      <w:r w:rsidRPr="0012387B">
        <w:t>z</w:t>
      </w:r>
      <w:r w:rsidR="00625389" w:rsidRPr="0012387B">
        <w:t>łożenia konkursu ofert;</w:t>
      </w:r>
    </w:p>
    <w:p w14:paraId="584136D4" w14:textId="77777777" w:rsidR="00E84A07" w:rsidRPr="0012387B" w:rsidRDefault="00E84A07" w:rsidP="00EC69C9">
      <w:pPr>
        <w:pStyle w:val="Akapitzlist"/>
        <w:numPr>
          <w:ilvl w:val="0"/>
          <w:numId w:val="2"/>
        </w:numPr>
        <w:spacing w:after="0"/>
        <w:jc w:val="both"/>
      </w:pPr>
      <w:r w:rsidRPr="0012387B">
        <w:t>w</w:t>
      </w:r>
      <w:r w:rsidR="00625389" w:rsidRPr="0012387B">
        <w:t>ymagań stawianych Oferentom;</w:t>
      </w:r>
    </w:p>
    <w:p w14:paraId="58E139EE" w14:textId="77777777" w:rsidR="00E84A07" w:rsidRPr="0012387B" w:rsidRDefault="00E84A07" w:rsidP="00EC69C9">
      <w:pPr>
        <w:pStyle w:val="Akapitzlist"/>
        <w:numPr>
          <w:ilvl w:val="0"/>
          <w:numId w:val="2"/>
        </w:numPr>
        <w:spacing w:after="0"/>
        <w:jc w:val="both"/>
      </w:pPr>
      <w:r w:rsidRPr="0012387B">
        <w:t>t</w:t>
      </w:r>
      <w:r w:rsidR="00625389" w:rsidRPr="0012387B">
        <w:t xml:space="preserve">rybu składania ofert; </w:t>
      </w:r>
    </w:p>
    <w:p w14:paraId="53785446" w14:textId="77777777" w:rsidR="00E84A07" w:rsidRPr="0012387B" w:rsidRDefault="00E84A07" w:rsidP="00EC69C9">
      <w:pPr>
        <w:pStyle w:val="Akapitzlist"/>
        <w:numPr>
          <w:ilvl w:val="0"/>
          <w:numId w:val="2"/>
        </w:numPr>
        <w:spacing w:after="0"/>
        <w:jc w:val="both"/>
      </w:pPr>
      <w:r w:rsidRPr="0012387B">
        <w:t>s</w:t>
      </w:r>
      <w:r w:rsidR="00625389" w:rsidRPr="0012387B">
        <w:t>posobu przeprowadzania konkursu;</w:t>
      </w:r>
    </w:p>
    <w:p w14:paraId="4A45E216" w14:textId="77777777" w:rsidR="00E84A07" w:rsidRPr="0012387B" w:rsidRDefault="00625389" w:rsidP="00EC69C9">
      <w:pPr>
        <w:pStyle w:val="Akapitzlist"/>
        <w:numPr>
          <w:ilvl w:val="0"/>
          <w:numId w:val="1"/>
        </w:numPr>
        <w:spacing w:after="0"/>
        <w:jc w:val="both"/>
      </w:pPr>
      <w:r w:rsidRPr="0012387B">
        <w:t>W celu prawidłowego przygotowania i złożenia oferty</w:t>
      </w:r>
      <w:r w:rsidR="00217698" w:rsidRPr="0012387B">
        <w:t xml:space="preserve"> Oferent powinien zapoznać się ze</w:t>
      </w:r>
      <w:r w:rsidRPr="0012387B">
        <w:t xml:space="preserve"> wszystkimi informacjami zawartymi w niniejszym dokumencie. </w:t>
      </w:r>
    </w:p>
    <w:p w14:paraId="75FF4BF7" w14:textId="77777777" w:rsidR="00E84A07" w:rsidRPr="0012387B" w:rsidRDefault="00625389" w:rsidP="00EC69C9">
      <w:pPr>
        <w:pStyle w:val="Akapitzlist"/>
        <w:numPr>
          <w:ilvl w:val="0"/>
          <w:numId w:val="1"/>
        </w:numPr>
        <w:spacing w:after="0"/>
        <w:jc w:val="both"/>
      </w:pPr>
      <w:r w:rsidRPr="0012387B">
        <w:t>Dokonując wyboru oferty Udzielający zamówienia stosuje zasady określone w niniejszym dokumencie.</w:t>
      </w:r>
    </w:p>
    <w:p w14:paraId="5E124B19" w14:textId="53A3EEB3" w:rsidR="00625389" w:rsidRPr="0012387B" w:rsidRDefault="00625389" w:rsidP="00EC69C9">
      <w:pPr>
        <w:pStyle w:val="Akapitzlist"/>
        <w:numPr>
          <w:ilvl w:val="0"/>
          <w:numId w:val="1"/>
        </w:numPr>
        <w:spacing w:after="0"/>
        <w:jc w:val="both"/>
      </w:pPr>
      <w:r w:rsidRPr="0012387B">
        <w:t>Konkurs ofert prowadzony jest na zasadach przewidzianych przez przepisy ustawy z dnia 15 kwietnia 2011 roku o działalności leczniczej (</w:t>
      </w:r>
      <w:r w:rsidR="00E84A07" w:rsidRPr="0012387B">
        <w:t>t.j</w:t>
      </w:r>
      <w:r w:rsidR="00AE30C4">
        <w:t xml:space="preserve">. </w:t>
      </w:r>
      <w:r w:rsidR="00AE30C4" w:rsidRPr="00AE30C4">
        <w:t>Dz.U.2022.633</w:t>
      </w:r>
      <w:r w:rsidRPr="0012387B">
        <w:t xml:space="preserve">). Do konkursu ofert stosuje się odpowiednio art. 140, art. 141, art. 146 ust. 1, art. 147, art., 148 ust. 1, art. 149, </w:t>
      </w:r>
      <w:r w:rsidR="00370834" w:rsidRPr="0012387B">
        <w:t>art. 150, art. 151 ust. 1, 2 i 4</w:t>
      </w:r>
      <w:r w:rsidRPr="0012387B">
        <w:t>-6, art. 152, art. 153 i art. 154 ust. 1 i 2 ustawy z dnia 27 sierpnia 2004 roku o świadczeniach opieki zdrowotnej finansowanych ze środków publicznych (</w:t>
      </w:r>
      <w:r w:rsidR="00E84A07" w:rsidRPr="0012387B">
        <w:t xml:space="preserve">t.j. </w:t>
      </w:r>
      <w:r w:rsidRPr="0012387B">
        <w:t>Dz.U. z 202</w:t>
      </w:r>
      <w:r w:rsidR="00217698" w:rsidRPr="0012387B">
        <w:t>1</w:t>
      </w:r>
      <w:r w:rsidRPr="0012387B">
        <w:t xml:space="preserve"> r</w:t>
      </w:r>
      <w:r w:rsidR="00E84A07" w:rsidRPr="0012387B">
        <w:t>.</w:t>
      </w:r>
      <w:r w:rsidRPr="0012387B">
        <w:t xml:space="preserve">, poz. </w:t>
      </w:r>
      <w:r w:rsidR="00217698" w:rsidRPr="0012387B">
        <w:t>1285</w:t>
      </w:r>
      <w:r w:rsidRPr="0012387B">
        <w:t>), przy czym prawa i obowiązki Prezesa Funduszu i Dyrektora Oddziału Wojewódzkiego Funduszu wykonuje Dyrektor Udzielającego zamówienie.</w:t>
      </w:r>
    </w:p>
    <w:p w14:paraId="7ED7EE65" w14:textId="77777777" w:rsidR="00625389" w:rsidRPr="0012387B" w:rsidRDefault="00625389" w:rsidP="00957F19">
      <w:pPr>
        <w:spacing w:after="0"/>
      </w:pPr>
      <w:r w:rsidRPr="0012387B">
        <w:t xml:space="preserve"> </w:t>
      </w:r>
    </w:p>
    <w:p w14:paraId="3CE1A39C" w14:textId="77777777" w:rsidR="00625389" w:rsidRPr="0012387B" w:rsidRDefault="00625389" w:rsidP="00957F19">
      <w:pPr>
        <w:spacing w:after="0"/>
        <w:rPr>
          <w:b/>
          <w:bCs/>
        </w:rPr>
      </w:pPr>
      <w:r w:rsidRPr="0012387B">
        <w:rPr>
          <w:b/>
          <w:bCs/>
        </w:rPr>
        <w:t xml:space="preserve">B. DEFINICJE </w:t>
      </w:r>
    </w:p>
    <w:p w14:paraId="374E6885" w14:textId="77777777" w:rsidR="00E84A07" w:rsidRPr="0012387B" w:rsidRDefault="00E84A07" w:rsidP="00E84A07">
      <w:pPr>
        <w:spacing w:after="0"/>
        <w:jc w:val="both"/>
        <w:rPr>
          <w:b/>
          <w:bCs/>
        </w:rPr>
      </w:pPr>
    </w:p>
    <w:p w14:paraId="560C8FC8" w14:textId="77777777" w:rsidR="00E84A07" w:rsidRPr="0012387B" w:rsidRDefault="00625389" w:rsidP="00EC69C9">
      <w:pPr>
        <w:pStyle w:val="Akapitzlist"/>
        <w:numPr>
          <w:ilvl w:val="0"/>
          <w:numId w:val="3"/>
        </w:numPr>
        <w:spacing w:after="0"/>
        <w:jc w:val="both"/>
      </w:pPr>
      <w:r w:rsidRPr="0012387B">
        <w:t>Ilekroć w niniejszym dokumencie oraz jego załącznikach mowa jest o:</w:t>
      </w:r>
    </w:p>
    <w:p w14:paraId="3AF4C0DA" w14:textId="77777777" w:rsidR="00E84A07" w:rsidRPr="0012387B" w:rsidRDefault="00625389" w:rsidP="00EC69C9">
      <w:pPr>
        <w:pStyle w:val="Akapitzlist"/>
        <w:numPr>
          <w:ilvl w:val="0"/>
          <w:numId w:val="4"/>
        </w:numPr>
        <w:spacing w:after="0"/>
        <w:jc w:val="both"/>
      </w:pPr>
      <w:r w:rsidRPr="0012387B">
        <w:t>„Przyjmującym zamówienie” lub „Oferencie”– rozumie się przez to podmiot wykonujący działalność leczniczą, lub osobę legitymującą się nabyciem fachowych kwalifikacji do udzielania świadczeń zdrowotnych w określonym zakresie lub określonej dziedzinie medycyny</w:t>
      </w:r>
      <w:r w:rsidR="00E84A07" w:rsidRPr="0012387B">
        <w:t>.</w:t>
      </w:r>
    </w:p>
    <w:p w14:paraId="5A9732D3" w14:textId="77777777" w:rsidR="00E84A07" w:rsidRPr="0012387B" w:rsidRDefault="00625389" w:rsidP="00EC69C9">
      <w:pPr>
        <w:pStyle w:val="Akapitzlist"/>
        <w:numPr>
          <w:ilvl w:val="0"/>
          <w:numId w:val="4"/>
        </w:numPr>
        <w:spacing w:after="0"/>
        <w:jc w:val="both"/>
      </w:pPr>
      <w:r w:rsidRPr="0012387B">
        <w:t xml:space="preserve">„Udzielającym zamówienia” – rozumie się przez to </w:t>
      </w:r>
      <w:r w:rsidR="001235A8" w:rsidRPr="0012387B">
        <w:t>Samodzielne Publiczne Pogotowie Ratunkowe w Pruszczu Gdańskim, ul Prof. M. Raciborskiego 2a, 83-000 Pruszcz Gdański</w:t>
      </w:r>
      <w:r w:rsidR="00E84A07" w:rsidRPr="0012387B">
        <w:t>.</w:t>
      </w:r>
    </w:p>
    <w:p w14:paraId="7585BB5D" w14:textId="77777777" w:rsidR="00E84A07" w:rsidRPr="0012387B" w:rsidRDefault="00625389" w:rsidP="00EC69C9">
      <w:pPr>
        <w:pStyle w:val="Akapitzlist"/>
        <w:numPr>
          <w:ilvl w:val="0"/>
          <w:numId w:val="4"/>
        </w:numPr>
        <w:spacing w:after="0"/>
        <w:jc w:val="both"/>
      </w:pPr>
      <w:r w:rsidRPr="0012387B">
        <w:t>„Przedmiocie konkursu ofert” – rozumie się przez to udzielanie przez</w:t>
      </w:r>
      <w:r w:rsidR="00E84A07" w:rsidRPr="0012387B">
        <w:t xml:space="preserve"> </w:t>
      </w:r>
      <w:r w:rsidRPr="0012387B">
        <w:t xml:space="preserve">ratownika medycznego lub pielęgniarkę systemu w zespole ratownictwa medycznego świadczeń zdrowotnych </w:t>
      </w:r>
      <w:r w:rsidRPr="0012387B">
        <w:lastRenderedPageBreak/>
        <w:t xml:space="preserve">finansowanych ze środków publicznych w celu ratowania osoby w stanie nagłego zagrożenia zdrowotnego, w </w:t>
      </w:r>
      <w:r w:rsidR="007E3860" w:rsidRPr="0012387B">
        <w:t> </w:t>
      </w:r>
      <w:r w:rsidRPr="0012387B">
        <w:t xml:space="preserve">ramach zespołu ratownictwa medycznego będącego w dyspozycji </w:t>
      </w:r>
      <w:bookmarkStart w:id="0" w:name="_Hlk60837304"/>
      <w:r w:rsidR="001235A8" w:rsidRPr="0012387B">
        <w:t>Samodzielnego Publicznego Pogotowia Ratunkowego w Pruszczu Gdańskim</w:t>
      </w:r>
      <w:bookmarkEnd w:id="0"/>
      <w:r w:rsidR="001235A8" w:rsidRPr="0012387B">
        <w:t xml:space="preserve"> </w:t>
      </w:r>
      <w:r w:rsidRPr="0012387B">
        <w:t xml:space="preserve">w terminie wskazanym w punkcie A.1. niniejszej oferty; </w:t>
      </w:r>
    </w:p>
    <w:p w14:paraId="2671E283" w14:textId="77777777" w:rsidR="00E84A07" w:rsidRPr="0012387B" w:rsidRDefault="00625389" w:rsidP="00EC69C9">
      <w:pPr>
        <w:pStyle w:val="Akapitzlist"/>
        <w:numPr>
          <w:ilvl w:val="0"/>
          <w:numId w:val="4"/>
        </w:numPr>
        <w:spacing w:after="0"/>
        <w:jc w:val="both"/>
      </w:pPr>
      <w:r w:rsidRPr="0012387B">
        <w:t xml:space="preserve">„Formularzu oferty” – rozumie się przez to obowiązujący formularz oferty przygotowany przez Udzielającego Zamówienie i stanowiący załącznik nr 1 do niniejszych „Szczegółowych warunków konkursu ofert”; </w:t>
      </w:r>
    </w:p>
    <w:p w14:paraId="7A0B7BA6" w14:textId="2F5DFE1B" w:rsidR="00BF6D60" w:rsidRPr="0012387B" w:rsidRDefault="00625389" w:rsidP="00EC69C9">
      <w:pPr>
        <w:pStyle w:val="Akapitzlist"/>
        <w:numPr>
          <w:ilvl w:val="0"/>
          <w:numId w:val="4"/>
        </w:numPr>
        <w:spacing w:after="0"/>
        <w:jc w:val="both"/>
      </w:pPr>
      <w:r w:rsidRPr="0012387B">
        <w:t xml:space="preserve">„Świadczeniach zdrowotnych” – rozumie się przez to medyczne czynności ratunkowe definiowane w sposób szczegółowy przez art. 3 pkt. 4 ustawy z dnia 8 września 2006 roku o Państwowym Ratownictwie Medycznym </w:t>
      </w:r>
      <w:bookmarkStart w:id="1" w:name="_Hlk60837433"/>
      <w:r w:rsidRPr="0012387B">
        <w:t>(</w:t>
      </w:r>
      <w:bookmarkStart w:id="2" w:name="_Hlk60136038"/>
      <w:r w:rsidR="00E84A07" w:rsidRPr="0012387B">
        <w:t xml:space="preserve">t.j. </w:t>
      </w:r>
      <w:bookmarkEnd w:id="2"/>
      <w:r w:rsidR="00DD2462" w:rsidRPr="00DD2462">
        <w:t>Dz.U.2021.2053</w:t>
      </w:r>
      <w:r w:rsidRPr="0012387B">
        <w:t>).</w:t>
      </w:r>
      <w:bookmarkEnd w:id="1"/>
    </w:p>
    <w:p w14:paraId="25939B1F" w14:textId="77777777" w:rsidR="00BF6D60" w:rsidRPr="0012387B" w:rsidRDefault="00625389" w:rsidP="00EC69C9">
      <w:pPr>
        <w:pStyle w:val="Akapitzlist"/>
        <w:numPr>
          <w:ilvl w:val="0"/>
          <w:numId w:val="4"/>
        </w:numPr>
        <w:spacing w:after="0"/>
        <w:jc w:val="both"/>
      </w:pPr>
      <w:r w:rsidRPr="0012387B">
        <w:t xml:space="preserve">„Umowie” – rozumie się przez to </w:t>
      </w:r>
      <w:r w:rsidRPr="0012387B">
        <w:rPr>
          <w:b/>
          <w:bCs/>
        </w:rPr>
        <w:t>wzór umowy</w:t>
      </w:r>
      <w:r w:rsidRPr="0012387B">
        <w:t xml:space="preserve"> opracowany przez Udzielającego Zamówienia, stanowiący </w:t>
      </w:r>
      <w:r w:rsidRPr="0012387B">
        <w:rPr>
          <w:b/>
          <w:bCs/>
        </w:rPr>
        <w:t>załącznik nr 2</w:t>
      </w:r>
      <w:r w:rsidRPr="0012387B">
        <w:t xml:space="preserve"> do niniejszych „Szczegółowych warunków konkursu ofert”.</w:t>
      </w:r>
    </w:p>
    <w:p w14:paraId="2AB2CC01" w14:textId="77777777" w:rsidR="00BF6D60" w:rsidRPr="0012387B" w:rsidRDefault="00625389" w:rsidP="00EC69C9">
      <w:pPr>
        <w:pStyle w:val="Akapitzlist"/>
        <w:numPr>
          <w:ilvl w:val="0"/>
          <w:numId w:val="4"/>
        </w:numPr>
        <w:spacing w:after="0"/>
        <w:jc w:val="both"/>
      </w:pPr>
      <w:r w:rsidRPr="0012387B">
        <w:t xml:space="preserve">„Kierowniku zespołu podstawowego” – rozumie się przez to ratownika medycznego lub pielęgniarkę systemu w rozumieniu przepisów ustawy </w:t>
      </w:r>
      <w:bookmarkStart w:id="3" w:name="_Hlk60135992"/>
      <w:r w:rsidRPr="0012387B">
        <w:t>z dnia 8 września 2006 roku o Państwowym Ratownictwie Medycznym (</w:t>
      </w:r>
      <w:bookmarkStart w:id="4" w:name="_Hlk60136544"/>
      <w:r w:rsidR="00DB07E7">
        <w:t>t.j. Dz.U. 2021</w:t>
      </w:r>
      <w:r w:rsidR="00BF6D60" w:rsidRPr="0012387B">
        <w:t xml:space="preserve"> r., poz. </w:t>
      </w:r>
      <w:bookmarkEnd w:id="4"/>
      <w:r w:rsidR="00DB07E7">
        <w:t>2053</w:t>
      </w:r>
      <w:r w:rsidRPr="0012387B">
        <w:t>) pełniącego funkcję kierownika podstawowego zespołu ratownictwa medycznego.</w:t>
      </w:r>
      <w:bookmarkEnd w:id="3"/>
    </w:p>
    <w:p w14:paraId="284910BD" w14:textId="77777777" w:rsidR="00412B0C" w:rsidRPr="0012387B" w:rsidRDefault="00536B86" w:rsidP="00EC69C9">
      <w:pPr>
        <w:pStyle w:val="Akapitzlist"/>
        <w:numPr>
          <w:ilvl w:val="0"/>
          <w:numId w:val="4"/>
        </w:numPr>
        <w:spacing w:after="0"/>
        <w:jc w:val="both"/>
      </w:pPr>
      <w:r>
        <w:t>„Ratownika medycznego/</w:t>
      </w:r>
      <w:r w:rsidRPr="00536B86">
        <w:t xml:space="preserve"> </w:t>
      </w:r>
      <w:r w:rsidRPr="0012387B">
        <w:t>pielęgniarkę</w:t>
      </w:r>
      <w:r>
        <w:t>,-rza</w:t>
      </w:r>
      <w:r w:rsidRPr="0012387B">
        <w:t xml:space="preserve"> systemu </w:t>
      </w:r>
      <w:r w:rsidR="00625389" w:rsidRPr="0012387B">
        <w:t xml:space="preserve">– kierowcę zespołu ratownictwa medycznego” – rozumie się ratownika medycznego lub pielęgniarkę systemu w rozumieniu przepisów ustawy z dnia 8 września 2006 roku o Państwowym Ratownictwie Medycznym </w:t>
      </w:r>
      <w:r>
        <w:t xml:space="preserve">         </w:t>
      </w:r>
      <w:r w:rsidR="00625389" w:rsidRPr="0012387B">
        <w:t>(</w:t>
      </w:r>
      <w:r w:rsidR="00DB07E7">
        <w:t>t.j. Dz.U. 2021 r., poz. 2053</w:t>
      </w:r>
      <w:r w:rsidR="00217698" w:rsidRPr="0012387B">
        <w:t>)</w:t>
      </w:r>
      <w:r w:rsidR="00412B0C" w:rsidRPr="0012387B">
        <w:t xml:space="preserve"> </w:t>
      </w:r>
      <w:r w:rsidR="00625389" w:rsidRPr="0012387B">
        <w:t>posiadającego uprawnienia do prowadzenia pojazdów uprzywilejowanych, któremu powierzono tą czynność</w:t>
      </w:r>
      <w:r>
        <w:t xml:space="preserve"> </w:t>
      </w:r>
      <w:r w:rsidR="00625389" w:rsidRPr="0012387B">
        <w:t xml:space="preserve">w </w:t>
      </w:r>
      <w:r w:rsidR="00412B0C" w:rsidRPr="0012387B">
        <w:t> </w:t>
      </w:r>
      <w:r w:rsidR="00625389" w:rsidRPr="0012387B">
        <w:t>harmonogramie pracy.</w:t>
      </w:r>
    </w:p>
    <w:p w14:paraId="1613FC5A" w14:textId="77777777" w:rsidR="00625389" w:rsidRPr="0012387B" w:rsidRDefault="00625389" w:rsidP="00EC69C9">
      <w:pPr>
        <w:pStyle w:val="Akapitzlist"/>
        <w:numPr>
          <w:ilvl w:val="0"/>
          <w:numId w:val="4"/>
        </w:numPr>
        <w:spacing w:after="0"/>
        <w:jc w:val="both"/>
      </w:pPr>
      <w:r w:rsidRPr="0012387B">
        <w:t>„Ratownika medycznego/pielęgniarkę systemu – członka zespołu ratownictwa medycznego” – rozumie się ratownika medycznego lub pielęgniarkę systemu w</w:t>
      </w:r>
      <w:r w:rsidR="00B9246C" w:rsidRPr="0012387B">
        <w:t xml:space="preserve"> rozumieniu przepisów ustawy </w:t>
      </w:r>
      <w:r w:rsidR="00536B86">
        <w:t xml:space="preserve">      </w:t>
      </w:r>
      <w:r w:rsidR="00B9246C" w:rsidRPr="0012387B">
        <w:t xml:space="preserve">z </w:t>
      </w:r>
      <w:r w:rsidR="00412B0C" w:rsidRPr="0012387B">
        <w:t> </w:t>
      </w:r>
      <w:r w:rsidR="00B9246C" w:rsidRPr="0012387B">
        <w:t>dnia 8 września 2006 roku o Państwowym Ratownictwie Medycznym (</w:t>
      </w:r>
      <w:r w:rsidR="00412B0C" w:rsidRPr="0012387B">
        <w:t>t.j. Dz.</w:t>
      </w:r>
      <w:r w:rsidR="00536B86">
        <w:t>U. 2021 r., poz. 2053</w:t>
      </w:r>
      <w:r w:rsidR="00B9246C" w:rsidRPr="0012387B">
        <w:t>), któremu powierzono obowiązki członka zespołu ratownictwa</w:t>
      </w:r>
      <w:r w:rsidR="00412B0C" w:rsidRPr="0012387B">
        <w:t xml:space="preserve"> </w:t>
      </w:r>
      <w:r w:rsidR="00B9246C" w:rsidRPr="0012387B">
        <w:t xml:space="preserve">medycznego </w:t>
      </w:r>
      <w:r w:rsidR="00536B86">
        <w:t xml:space="preserve">                             </w:t>
      </w:r>
      <w:r w:rsidR="00B9246C" w:rsidRPr="0012387B">
        <w:t xml:space="preserve">w </w:t>
      </w:r>
      <w:r w:rsidR="00412B0C" w:rsidRPr="0012387B">
        <w:t> </w:t>
      </w:r>
      <w:r w:rsidR="00B9246C" w:rsidRPr="0012387B">
        <w:t>harmonogramie pracy.</w:t>
      </w:r>
    </w:p>
    <w:p w14:paraId="17C4CC6F" w14:textId="77777777" w:rsidR="00B9246C" w:rsidRPr="0012387B" w:rsidRDefault="00B9246C" w:rsidP="00957F19">
      <w:pPr>
        <w:spacing w:after="0"/>
      </w:pPr>
    </w:p>
    <w:p w14:paraId="73E37997" w14:textId="77777777" w:rsidR="00B9246C" w:rsidRPr="0012387B" w:rsidRDefault="00B9246C" w:rsidP="00957F19">
      <w:pPr>
        <w:spacing w:after="0"/>
        <w:rPr>
          <w:b/>
          <w:bCs/>
        </w:rPr>
      </w:pPr>
      <w:r w:rsidRPr="0012387B">
        <w:rPr>
          <w:b/>
          <w:bCs/>
        </w:rPr>
        <w:t xml:space="preserve">C. PODSTAWOWE ZASADY PRZEPROWADZANIA KONKURSU OFERT </w:t>
      </w:r>
    </w:p>
    <w:p w14:paraId="78BC89B1" w14:textId="77777777" w:rsidR="00B9246C" w:rsidRPr="0012387B" w:rsidRDefault="00B9246C" w:rsidP="00957F19">
      <w:pPr>
        <w:spacing w:after="0"/>
        <w:rPr>
          <w:b/>
          <w:bCs/>
        </w:rPr>
      </w:pPr>
    </w:p>
    <w:p w14:paraId="73FB449B" w14:textId="77777777" w:rsidR="00412B0C" w:rsidRPr="0012387B" w:rsidRDefault="00B9246C" w:rsidP="00EC69C9">
      <w:pPr>
        <w:pStyle w:val="Akapitzlist"/>
        <w:numPr>
          <w:ilvl w:val="0"/>
          <w:numId w:val="5"/>
        </w:numPr>
        <w:spacing w:after="0"/>
        <w:jc w:val="both"/>
      </w:pPr>
      <w:r w:rsidRPr="0012387B">
        <w:t>W celu prawidłowego przygotowania i złożenia oferty, Oferent powinien zapoznać się z</w:t>
      </w:r>
      <w:r w:rsidR="00217698" w:rsidRPr="0012387B">
        <w:t>e</w:t>
      </w:r>
      <w:r w:rsidRPr="0012387B">
        <w:t xml:space="preserve"> wszystkimi informacjami zawartymi w niniejszym dokumencie.</w:t>
      </w:r>
    </w:p>
    <w:p w14:paraId="0983F183" w14:textId="77777777" w:rsidR="00412B0C" w:rsidRPr="0012387B" w:rsidRDefault="00B9246C" w:rsidP="00EC69C9">
      <w:pPr>
        <w:pStyle w:val="Akapitzlist"/>
        <w:numPr>
          <w:ilvl w:val="0"/>
          <w:numId w:val="5"/>
        </w:numPr>
        <w:spacing w:after="0"/>
        <w:jc w:val="both"/>
      </w:pPr>
      <w:r w:rsidRPr="0012387B">
        <w:t>W celu przeprowadzenia konkursu ofert Udzielający zamówienia powołuje komisję konkursową.</w:t>
      </w:r>
    </w:p>
    <w:p w14:paraId="25D4E42A" w14:textId="77777777" w:rsidR="00412B0C" w:rsidRPr="0012387B" w:rsidRDefault="00B9246C" w:rsidP="00EC69C9">
      <w:pPr>
        <w:pStyle w:val="Akapitzlist"/>
        <w:numPr>
          <w:ilvl w:val="0"/>
          <w:numId w:val="5"/>
        </w:numPr>
        <w:spacing w:after="0"/>
        <w:jc w:val="both"/>
      </w:pPr>
      <w:r w:rsidRPr="0012387B">
        <w:t xml:space="preserve">Przyjmujący zamówienie składając ofertę w chwili jej składania musi dysponować odpowiednimi kwalifikacjami i uprawnieniami do udzielania świadczeń zdrowotnych objętych przedmiotem konkursu ofert, w szczególności wykonywać swój zawód w ramach działalności gospodarczej na zasadach określonych w ustawie o działalności leczniczej oraz w przepisach odrębnych, po wpisaniu do rejestru podmiotów wykonujących działalność leczniczą, o którym mowa w art. 100 </w:t>
      </w:r>
      <w:r w:rsidR="00217698" w:rsidRPr="0012387B">
        <w:t xml:space="preserve">ww. </w:t>
      </w:r>
      <w:r w:rsidRPr="0012387B">
        <w:t xml:space="preserve">ustawy, przy czym w </w:t>
      </w:r>
      <w:r w:rsidR="00412B0C" w:rsidRPr="0012387B">
        <w:t> </w:t>
      </w:r>
      <w:r w:rsidRPr="0012387B">
        <w:t xml:space="preserve">rejestrze winien być ujawniony zakres udzielania świadczeń w rodzaju przedmiotu konkursu ofert. </w:t>
      </w:r>
    </w:p>
    <w:p w14:paraId="7341F439" w14:textId="77777777" w:rsidR="00412B0C" w:rsidRPr="0012387B" w:rsidRDefault="00B9246C" w:rsidP="00EC69C9">
      <w:pPr>
        <w:pStyle w:val="Akapitzlist"/>
        <w:numPr>
          <w:ilvl w:val="0"/>
          <w:numId w:val="5"/>
        </w:numPr>
        <w:spacing w:after="0"/>
        <w:jc w:val="both"/>
      </w:pPr>
      <w:r w:rsidRPr="0012387B">
        <w:t>Wobec Przyjmującego zamówienie w chwili składania oferty nie może toczyć się w krajach Unii Europejskiej oraz państwach trzecich postępowanie o pozbawienie prawa do wykonywania zawodu, ani nie może on w żadnym kraju Unii Europejskiej oraz państwach trzecich być pozbawionym prawa do wykonywania zawodu prawomocnym wyrokiem sądu lub ostateczną decyzją właściwych organów.</w:t>
      </w:r>
    </w:p>
    <w:p w14:paraId="44432E29" w14:textId="77777777" w:rsidR="00412B0C" w:rsidRPr="0012387B" w:rsidRDefault="00B9246C" w:rsidP="00EC69C9">
      <w:pPr>
        <w:pStyle w:val="Akapitzlist"/>
        <w:numPr>
          <w:ilvl w:val="0"/>
          <w:numId w:val="5"/>
        </w:numPr>
        <w:spacing w:after="0"/>
        <w:jc w:val="both"/>
      </w:pPr>
      <w:r w:rsidRPr="0012387B">
        <w:t>Przyjmujący zamówienie nie może być osobą skazaną prawomocnym wyrokiem sądu za przestępstwo przeciwko zdrowiu i życiu.</w:t>
      </w:r>
    </w:p>
    <w:p w14:paraId="604EB3AF" w14:textId="77777777" w:rsidR="00412B0C" w:rsidRPr="0012387B" w:rsidRDefault="00B9246C" w:rsidP="00EC69C9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bookmarkStart w:id="5" w:name="_Hlk60837677"/>
      <w:r w:rsidRPr="0012387B">
        <w:lastRenderedPageBreak/>
        <w:t>Korespondencja dotycząca konkursu powinna być kierowana przez Przyjmującego zamówienie na adres</w:t>
      </w:r>
      <w:r w:rsidR="001235A8" w:rsidRPr="0012387B">
        <w:t xml:space="preserve"> </w:t>
      </w:r>
      <w:r w:rsidR="001235A8" w:rsidRPr="0012387B">
        <w:rPr>
          <w:b/>
          <w:bCs/>
          <w:sz w:val="24"/>
          <w:szCs w:val="24"/>
        </w:rPr>
        <w:t>Samodzielne Publiczne Pogotowie Ratunkowe w Pruszczu Gdańskim, ul Prof. M. Raciborskiego 2a, 83-000 Pruszcz Gdańsk</w:t>
      </w:r>
      <w:r w:rsidR="00412B0C" w:rsidRPr="0012387B">
        <w:rPr>
          <w:b/>
          <w:bCs/>
          <w:sz w:val="24"/>
          <w:szCs w:val="24"/>
        </w:rPr>
        <w:t>i.</w:t>
      </w:r>
    </w:p>
    <w:p w14:paraId="465023C7" w14:textId="77777777" w:rsidR="00412B0C" w:rsidRPr="0012387B" w:rsidRDefault="00B9246C" w:rsidP="0019422E">
      <w:pPr>
        <w:pStyle w:val="Akapitzlist"/>
        <w:spacing w:after="0"/>
        <w:ind w:left="360"/>
        <w:jc w:val="center"/>
      </w:pPr>
      <w:r w:rsidRPr="0012387B">
        <w:rPr>
          <w:sz w:val="24"/>
          <w:szCs w:val="24"/>
        </w:rPr>
        <w:t xml:space="preserve">Należy ją opatrzyć dopiskiem </w:t>
      </w:r>
      <w:r w:rsidRPr="0012387B">
        <w:rPr>
          <w:b/>
          <w:bCs/>
          <w:sz w:val="24"/>
          <w:szCs w:val="24"/>
        </w:rPr>
        <w:t>„Konkurs ofert</w:t>
      </w:r>
      <w:r w:rsidRPr="0012387B">
        <w:rPr>
          <w:sz w:val="24"/>
          <w:szCs w:val="24"/>
        </w:rPr>
        <w:t xml:space="preserve"> </w:t>
      </w:r>
      <w:r w:rsidR="00C2466A" w:rsidRPr="0012387B">
        <w:rPr>
          <w:b/>
          <w:bCs/>
          <w:sz w:val="24"/>
          <w:szCs w:val="24"/>
        </w:rPr>
        <w:t>w zakresie</w:t>
      </w:r>
      <w:r w:rsidR="00C2466A" w:rsidRPr="0012387B">
        <w:rPr>
          <w:sz w:val="24"/>
          <w:szCs w:val="24"/>
        </w:rPr>
        <w:t xml:space="preserve"> </w:t>
      </w:r>
      <w:r w:rsidR="00BC6321" w:rsidRPr="0012387B">
        <w:rPr>
          <w:sz w:val="24"/>
          <w:szCs w:val="24"/>
        </w:rPr>
        <w:t>…</w:t>
      </w:r>
      <w:r w:rsidR="00C2466A" w:rsidRPr="0012387B">
        <w:rPr>
          <w:sz w:val="24"/>
          <w:szCs w:val="24"/>
        </w:rPr>
        <w:t>……………</w:t>
      </w:r>
      <w:r w:rsidR="00BC6321" w:rsidRPr="0012387B">
        <w:rPr>
          <w:sz w:val="24"/>
          <w:szCs w:val="24"/>
        </w:rPr>
        <w:t xml:space="preserve">…… </w:t>
      </w:r>
      <w:r w:rsidRPr="0012387B">
        <w:rPr>
          <w:i/>
          <w:iCs/>
        </w:rPr>
        <w:t>(tu nazwa</w:t>
      </w:r>
      <w:r w:rsidR="00C2466A" w:rsidRPr="0012387B">
        <w:rPr>
          <w:i/>
          <w:iCs/>
        </w:rPr>
        <w:t xml:space="preserve"> </w:t>
      </w:r>
      <w:r w:rsidRPr="0012387B">
        <w:rPr>
          <w:i/>
          <w:iCs/>
        </w:rPr>
        <w:t>stanowiska/stanowisk)</w:t>
      </w:r>
      <w:r w:rsidRPr="0012387B">
        <w:t>”.</w:t>
      </w:r>
    </w:p>
    <w:bookmarkEnd w:id="5"/>
    <w:p w14:paraId="0B797604" w14:textId="77777777" w:rsidR="0019422E" w:rsidRPr="0012387B" w:rsidRDefault="0019422E" w:rsidP="0019422E">
      <w:pPr>
        <w:pStyle w:val="Akapitzlist"/>
        <w:spacing w:after="0"/>
        <w:ind w:left="360"/>
        <w:jc w:val="center"/>
        <w:rPr>
          <w:sz w:val="24"/>
          <w:szCs w:val="24"/>
        </w:rPr>
      </w:pPr>
    </w:p>
    <w:p w14:paraId="4DB1406F" w14:textId="77777777" w:rsidR="00412B0C" w:rsidRPr="0012387B" w:rsidRDefault="00B9246C" w:rsidP="00EC69C9">
      <w:pPr>
        <w:pStyle w:val="Akapitzlist"/>
        <w:numPr>
          <w:ilvl w:val="0"/>
          <w:numId w:val="5"/>
        </w:numPr>
        <w:spacing w:after="0"/>
        <w:jc w:val="both"/>
      </w:pPr>
      <w:r w:rsidRPr="0012387B">
        <w:t>Udzielający zamówienia zastrzega sobie prawo do odwołania konkursu oraz przesunięcia terminu składania ofert bez podania przyczyny. Ogłoszenie w tej sprawie umieszczone zostanie na stronie internetowej Udzielającego zamówienia pod adresem www</w:t>
      </w:r>
      <w:r w:rsidR="001235A8" w:rsidRPr="0012387B">
        <w:t>.pogotowiepruszcz</w:t>
      </w:r>
      <w:r w:rsidRPr="0012387B">
        <w:t>.pl w zakładce „BIP Biuletyn Informacji Publicznej”.</w:t>
      </w:r>
    </w:p>
    <w:p w14:paraId="2401B905" w14:textId="77777777" w:rsidR="00B9246C" w:rsidRPr="0012387B" w:rsidRDefault="00B9246C" w:rsidP="00EC69C9">
      <w:pPr>
        <w:pStyle w:val="Akapitzlist"/>
        <w:numPr>
          <w:ilvl w:val="0"/>
          <w:numId w:val="5"/>
        </w:numPr>
        <w:spacing w:after="0"/>
        <w:jc w:val="both"/>
      </w:pPr>
      <w:r w:rsidRPr="0012387B">
        <w:t>Niezgodność złożonej oferty z niniejszym dokumentem stanowić będzie podstawę do jej odrzucenia.</w:t>
      </w:r>
    </w:p>
    <w:p w14:paraId="7123AE5C" w14:textId="77777777" w:rsidR="00CB6B3F" w:rsidRPr="0012387B" w:rsidRDefault="00CB6B3F" w:rsidP="00957F19">
      <w:pPr>
        <w:spacing w:after="0"/>
      </w:pPr>
    </w:p>
    <w:p w14:paraId="00E4EC72" w14:textId="77777777" w:rsidR="00CB6B3F" w:rsidRPr="0012387B" w:rsidRDefault="00CB6B3F" w:rsidP="00957F19">
      <w:pPr>
        <w:spacing w:after="0"/>
        <w:rPr>
          <w:b/>
          <w:bCs/>
        </w:rPr>
      </w:pPr>
      <w:r w:rsidRPr="0012387B">
        <w:rPr>
          <w:b/>
          <w:bCs/>
        </w:rPr>
        <w:t>D. PRZEDMIOT KONKURSU OFERT</w:t>
      </w:r>
    </w:p>
    <w:p w14:paraId="694F8FFA" w14:textId="77777777" w:rsidR="00CB6B3F" w:rsidRPr="0012387B" w:rsidRDefault="00CB6B3F" w:rsidP="00412B0C">
      <w:pPr>
        <w:spacing w:after="0"/>
        <w:jc w:val="both"/>
      </w:pPr>
    </w:p>
    <w:p w14:paraId="2C535D5D" w14:textId="77777777" w:rsidR="0033026C" w:rsidRPr="0012387B" w:rsidRDefault="00CB6B3F" w:rsidP="00EC69C9">
      <w:pPr>
        <w:pStyle w:val="Akapitzlist"/>
        <w:numPr>
          <w:ilvl w:val="0"/>
          <w:numId w:val="6"/>
        </w:numPr>
        <w:spacing w:after="0"/>
        <w:jc w:val="both"/>
      </w:pPr>
      <w:r w:rsidRPr="0012387B">
        <w:t>Przedmiotem konkursu ofert jest realizacja świadczeń zdrowotnych wymienionych w części B</w:t>
      </w:r>
      <w:r w:rsidR="00412B0C" w:rsidRPr="0012387B">
        <w:t>.</w:t>
      </w:r>
      <w:r w:rsidRPr="0012387B">
        <w:t xml:space="preserve"> niniejszego dokumentu przez</w:t>
      </w:r>
      <w:r w:rsidR="00412B0C" w:rsidRPr="0012387B">
        <w:t xml:space="preserve"> </w:t>
      </w:r>
      <w:r w:rsidRPr="0012387B">
        <w:t>ratownika medycznego</w:t>
      </w:r>
      <w:r w:rsidR="0033026C" w:rsidRPr="0012387B">
        <w:t xml:space="preserve">, </w:t>
      </w:r>
      <w:r w:rsidRPr="0012387B">
        <w:t xml:space="preserve">pielęgniarkę systemu – w </w:t>
      </w:r>
      <w:r w:rsidR="0033026C" w:rsidRPr="0012387B">
        <w:t> </w:t>
      </w:r>
      <w:r w:rsidRPr="0012387B">
        <w:t>zależności od posiadanych kompetencji i uprawnień, o których mowa w punktach</w:t>
      </w:r>
      <w:r w:rsidR="0033026C" w:rsidRPr="0012387B">
        <w:t xml:space="preserve"> </w:t>
      </w:r>
      <w:r w:rsidRPr="0012387B">
        <w:t>B.</w:t>
      </w:r>
      <w:r w:rsidR="0033026C" w:rsidRPr="0012387B">
        <w:t>1.7)</w:t>
      </w:r>
      <w:r w:rsidRPr="0012387B">
        <w:t xml:space="preserve"> – B.1.</w:t>
      </w:r>
      <w:r w:rsidR="009865AB" w:rsidRPr="0012387B">
        <w:t>9</w:t>
      </w:r>
      <w:r w:rsidR="0033026C" w:rsidRPr="0012387B">
        <w:t>)</w:t>
      </w:r>
      <w:r w:rsidRPr="0012387B">
        <w:t xml:space="preserve"> niniejszego dokumentu w terminie od </w:t>
      </w:r>
      <w:r w:rsidR="00E216A2">
        <w:t xml:space="preserve">1 </w:t>
      </w:r>
      <w:r w:rsidR="00536B86">
        <w:t>kwietnia</w:t>
      </w:r>
      <w:r w:rsidR="00370834" w:rsidRPr="0012387B">
        <w:t xml:space="preserve"> </w:t>
      </w:r>
      <w:r w:rsidRPr="0012387B">
        <w:t>202</w:t>
      </w:r>
      <w:r w:rsidR="00536B86">
        <w:t>2</w:t>
      </w:r>
      <w:r w:rsidRPr="0012387B">
        <w:t xml:space="preserve"> do </w:t>
      </w:r>
      <w:r w:rsidR="005F4B8D" w:rsidRPr="0012387B">
        <w:t xml:space="preserve">31 marca </w:t>
      </w:r>
      <w:r w:rsidRPr="0012387B">
        <w:t>202</w:t>
      </w:r>
      <w:r w:rsidR="00536B86">
        <w:t>5</w:t>
      </w:r>
      <w:r w:rsidRPr="0012387B">
        <w:t xml:space="preserve"> roku. </w:t>
      </w:r>
    </w:p>
    <w:p w14:paraId="15317B2D" w14:textId="77777777" w:rsidR="0033026C" w:rsidRPr="0012387B" w:rsidRDefault="00CB6B3F" w:rsidP="00EC69C9">
      <w:pPr>
        <w:pStyle w:val="Akapitzlist"/>
        <w:numPr>
          <w:ilvl w:val="0"/>
          <w:numId w:val="6"/>
        </w:numPr>
        <w:spacing w:after="0"/>
        <w:jc w:val="both"/>
      </w:pPr>
      <w:r w:rsidRPr="0012387B">
        <w:t xml:space="preserve">Zasady dotyczące sposobu wykonywania przez Przyjmującego zamówienie świadczeń zdrowotnych objętych zamówieniem przedstawione zostały we </w:t>
      </w:r>
      <w:r w:rsidRPr="0012387B">
        <w:rPr>
          <w:b/>
          <w:bCs/>
        </w:rPr>
        <w:t>wzorze umowy</w:t>
      </w:r>
      <w:r w:rsidRPr="0012387B">
        <w:t xml:space="preserve">, która stanowi </w:t>
      </w:r>
      <w:r w:rsidRPr="0012387B">
        <w:rPr>
          <w:b/>
          <w:bCs/>
        </w:rPr>
        <w:t>załącznik nr 2</w:t>
      </w:r>
      <w:r w:rsidRPr="0012387B">
        <w:t>.</w:t>
      </w:r>
    </w:p>
    <w:p w14:paraId="264F1E47" w14:textId="77777777" w:rsidR="0033026C" w:rsidRPr="0012387B" w:rsidRDefault="00CB6B3F" w:rsidP="00EC69C9">
      <w:pPr>
        <w:pStyle w:val="Akapitzlist"/>
        <w:numPr>
          <w:ilvl w:val="0"/>
          <w:numId w:val="6"/>
        </w:numPr>
        <w:spacing w:after="0"/>
        <w:jc w:val="both"/>
      </w:pPr>
      <w:r w:rsidRPr="0012387B">
        <w:t xml:space="preserve">W wyniku przeprowadzonego postępowania konkursowego zostaną wybrane oferty, które zawierają propozycje cenowe znajdujące pokrycie w wielkości środków przeznaczonych na sfinansowanie przedmiotu konkursu ofert. </w:t>
      </w:r>
    </w:p>
    <w:p w14:paraId="444954B9" w14:textId="77777777" w:rsidR="0035092D" w:rsidRPr="0012387B" w:rsidRDefault="00CB6B3F" w:rsidP="00EC69C9">
      <w:pPr>
        <w:pStyle w:val="Akapitzlist"/>
        <w:numPr>
          <w:ilvl w:val="0"/>
          <w:numId w:val="6"/>
        </w:numPr>
        <w:spacing w:after="0"/>
        <w:jc w:val="both"/>
      </w:pPr>
      <w:r w:rsidRPr="0012387B">
        <w:t xml:space="preserve">Szczegółowe warunki świadczeń określają odpowiednie przepisy, w szczególności przepisy ustawy z dnia 27 sierpnia 2004 r. o świadczeniach opieki zdrowotnej finansowanych ze środków publicznych </w:t>
      </w:r>
      <w:bookmarkStart w:id="6" w:name="_Hlk60839561"/>
      <w:r w:rsidRPr="0012387B">
        <w:t>(</w:t>
      </w:r>
      <w:r w:rsidR="0033026C" w:rsidRPr="0012387B">
        <w:t xml:space="preserve">t.j. Dz.U. z </w:t>
      </w:r>
      <w:r w:rsidR="00217698" w:rsidRPr="0012387B">
        <w:t>2021</w:t>
      </w:r>
      <w:r w:rsidR="0033026C" w:rsidRPr="0012387B">
        <w:t xml:space="preserve"> r., poz. 1</w:t>
      </w:r>
      <w:r w:rsidR="00217698" w:rsidRPr="0012387B">
        <w:t>285</w:t>
      </w:r>
      <w:r w:rsidRPr="0012387B">
        <w:t>)</w:t>
      </w:r>
      <w:bookmarkEnd w:id="6"/>
      <w:r w:rsidRPr="0012387B">
        <w:t xml:space="preserve">, ustawy z dnia 8 września 2006 r. o Państwowym Ratownictwie Medycznym </w:t>
      </w:r>
      <w:bookmarkStart w:id="7" w:name="_Hlk60839580"/>
      <w:r w:rsidRPr="0012387B">
        <w:t>(</w:t>
      </w:r>
      <w:r w:rsidR="0033026C" w:rsidRPr="0012387B">
        <w:t xml:space="preserve">t.j. </w:t>
      </w:r>
      <w:r w:rsidRPr="0012387B">
        <w:t xml:space="preserve">Dz.U. </w:t>
      </w:r>
      <w:r w:rsidR="0033026C" w:rsidRPr="0012387B">
        <w:t xml:space="preserve">z </w:t>
      </w:r>
      <w:r w:rsidRPr="0012387B">
        <w:t>2</w:t>
      </w:r>
      <w:r w:rsidR="00536B86">
        <w:t>021</w:t>
      </w:r>
      <w:r w:rsidR="0035092D" w:rsidRPr="0012387B">
        <w:t xml:space="preserve"> r., </w:t>
      </w:r>
      <w:r w:rsidRPr="0012387B">
        <w:t xml:space="preserve">poz. </w:t>
      </w:r>
      <w:r w:rsidR="00536B86">
        <w:t>2053</w:t>
      </w:r>
      <w:r w:rsidRPr="0012387B">
        <w:t>).</w:t>
      </w:r>
      <w:bookmarkEnd w:id="7"/>
    </w:p>
    <w:p w14:paraId="4C440942" w14:textId="77777777" w:rsidR="009865AB" w:rsidRPr="0012387B" w:rsidRDefault="00CB6B3F" w:rsidP="00EC69C9">
      <w:pPr>
        <w:pStyle w:val="Akapitzlist"/>
        <w:numPr>
          <w:ilvl w:val="0"/>
          <w:numId w:val="6"/>
        </w:numPr>
        <w:spacing w:after="0"/>
        <w:jc w:val="both"/>
      </w:pPr>
      <w:r w:rsidRPr="0012387B">
        <w:t>Ustalona przez Udzielającego zamówienie maksymalna zryczałtowana stawka brutto za udzielanie świadczeń zdrowotnych będących przedmiotem konkursu ofert wynosi:</w:t>
      </w:r>
    </w:p>
    <w:p w14:paraId="692410D3" w14:textId="77777777" w:rsidR="009865AB" w:rsidRPr="0012387B" w:rsidRDefault="009865AB" w:rsidP="009865AB">
      <w:pPr>
        <w:pStyle w:val="Akapitzlist"/>
        <w:spacing w:after="0"/>
        <w:ind w:left="360"/>
        <w:jc w:val="both"/>
      </w:pPr>
      <w:r w:rsidRPr="0012387B">
        <w:rPr>
          <w:rFonts w:eastAsia="Arial Unicode MS"/>
          <w:b/>
          <w:lang w:eastAsia="zh-CN" w:bidi="hi-IN"/>
        </w:rPr>
        <w:t>ZRM – „S” / „P”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0"/>
        <w:gridCol w:w="6910"/>
        <w:gridCol w:w="2072"/>
      </w:tblGrid>
      <w:tr w:rsidR="007A2AC1" w:rsidRPr="0012387B" w14:paraId="25FA0455" w14:textId="77777777" w:rsidTr="000E20DE">
        <w:tc>
          <w:tcPr>
            <w:tcW w:w="420" w:type="dxa"/>
            <w:shd w:val="clear" w:color="auto" w:fill="9CC2E5" w:themeFill="accent5" w:themeFillTint="99"/>
          </w:tcPr>
          <w:p w14:paraId="27A6656A" w14:textId="77777777" w:rsidR="007A2AC1" w:rsidRPr="0012387B" w:rsidRDefault="007A2AC1" w:rsidP="007A2AC1">
            <w:pPr>
              <w:widowControl w:val="0"/>
              <w:suppressAutoHyphens/>
              <w:jc w:val="both"/>
              <w:rPr>
                <w:rFonts w:eastAsia="Arial Unicode MS" w:cstheme="minorHAnsi"/>
                <w:b/>
                <w:kern w:val="1"/>
                <w:sz w:val="24"/>
                <w:lang w:eastAsia="zh-CN" w:bidi="hi-IN"/>
              </w:rPr>
            </w:pPr>
            <w:r w:rsidRPr="0012387B">
              <w:rPr>
                <w:rFonts w:eastAsia="Arial Unicode MS" w:cstheme="minorHAnsi"/>
                <w:b/>
                <w:kern w:val="1"/>
                <w:sz w:val="24"/>
                <w:lang w:eastAsia="zh-CN" w:bidi="hi-IN"/>
              </w:rPr>
              <w:t>1.</w:t>
            </w:r>
          </w:p>
        </w:tc>
        <w:tc>
          <w:tcPr>
            <w:tcW w:w="6910" w:type="dxa"/>
            <w:shd w:val="clear" w:color="auto" w:fill="9CC2E5" w:themeFill="accent5" w:themeFillTint="99"/>
          </w:tcPr>
          <w:p w14:paraId="358D6987" w14:textId="00A678EE" w:rsidR="007A2AC1" w:rsidRPr="0012387B" w:rsidRDefault="007A2AC1" w:rsidP="007A2AC1">
            <w:pPr>
              <w:widowControl w:val="0"/>
              <w:suppressAutoHyphens/>
              <w:jc w:val="both"/>
              <w:rPr>
                <w:rFonts w:eastAsia="Arial Unicode MS" w:cstheme="minorHAnsi"/>
                <w:b/>
                <w:kern w:val="1"/>
                <w:sz w:val="24"/>
                <w:lang w:eastAsia="zh-CN" w:bidi="hi-IN"/>
              </w:rPr>
            </w:pPr>
            <w:r w:rsidRPr="0012387B">
              <w:rPr>
                <w:rFonts w:eastAsia="Arial Unicode MS" w:cstheme="minorHAnsi"/>
                <w:b/>
                <w:kern w:val="1"/>
                <w:sz w:val="24"/>
                <w:lang w:eastAsia="zh-CN" w:bidi="hi-IN"/>
              </w:rPr>
              <w:t xml:space="preserve">Ratownik medyczny </w:t>
            </w:r>
            <w:r>
              <w:rPr>
                <w:rFonts w:eastAsia="Arial Unicode MS" w:cstheme="minorHAnsi"/>
                <w:b/>
                <w:kern w:val="1"/>
                <w:sz w:val="24"/>
                <w:lang w:eastAsia="zh-CN" w:bidi="hi-IN"/>
              </w:rPr>
              <w:t>/ Pielęgniarka</w:t>
            </w:r>
            <w:r w:rsidR="00FB670B">
              <w:rPr>
                <w:rFonts w:eastAsia="Arial Unicode MS" w:cstheme="minorHAnsi"/>
                <w:b/>
                <w:kern w:val="1"/>
                <w:sz w:val="24"/>
                <w:lang w:eastAsia="zh-CN" w:bidi="hi-IN"/>
              </w:rPr>
              <w:t>, -</w:t>
            </w:r>
            <w:r>
              <w:rPr>
                <w:rFonts w:eastAsia="Arial Unicode MS" w:cstheme="minorHAnsi"/>
                <w:b/>
                <w:kern w:val="1"/>
                <w:sz w:val="24"/>
                <w:lang w:eastAsia="zh-CN" w:bidi="hi-IN"/>
              </w:rPr>
              <w:t>rz systemu - kierowca</w:t>
            </w:r>
          </w:p>
        </w:tc>
        <w:tc>
          <w:tcPr>
            <w:tcW w:w="2072" w:type="dxa"/>
            <w:shd w:val="clear" w:color="auto" w:fill="9CC2E5" w:themeFill="accent5" w:themeFillTint="99"/>
          </w:tcPr>
          <w:p w14:paraId="0D16279A" w14:textId="77777777" w:rsidR="007A2AC1" w:rsidRPr="0012387B" w:rsidRDefault="007A2AC1" w:rsidP="007A2AC1">
            <w:pPr>
              <w:widowControl w:val="0"/>
              <w:suppressAutoHyphens/>
              <w:jc w:val="center"/>
              <w:rPr>
                <w:rFonts w:eastAsia="Arial Unicode MS" w:cstheme="minorHAnsi"/>
                <w:kern w:val="1"/>
                <w:sz w:val="24"/>
                <w:lang w:eastAsia="zh-CN" w:bidi="hi-IN"/>
              </w:rPr>
            </w:pPr>
          </w:p>
        </w:tc>
      </w:tr>
      <w:tr w:rsidR="007A2AC1" w:rsidRPr="0012387B" w14:paraId="5686979A" w14:textId="77777777" w:rsidTr="000E20DE">
        <w:tc>
          <w:tcPr>
            <w:tcW w:w="420" w:type="dxa"/>
          </w:tcPr>
          <w:p w14:paraId="5943C69A" w14:textId="77777777" w:rsidR="007A2AC1" w:rsidRPr="0012387B" w:rsidRDefault="007A2AC1" w:rsidP="007A2AC1">
            <w:pPr>
              <w:widowControl w:val="0"/>
              <w:suppressAutoHyphens/>
              <w:jc w:val="both"/>
              <w:rPr>
                <w:rFonts w:eastAsia="Arial Unicode MS" w:cstheme="minorHAnsi"/>
                <w:b/>
                <w:kern w:val="1"/>
                <w:sz w:val="24"/>
                <w:lang w:eastAsia="zh-CN" w:bidi="hi-IN"/>
              </w:rPr>
            </w:pPr>
          </w:p>
        </w:tc>
        <w:tc>
          <w:tcPr>
            <w:tcW w:w="6910" w:type="dxa"/>
          </w:tcPr>
          <w:p w14:paraId="1826E621" w14:textId="77777777" w:rsidR="007A2AC1" w:rsidRPr="0012387B" w:rsidRDefault="007A2AC1" w:rsidP="007A2AC1">
            <w:pPr>
              <w:widowControl w:val="0"/>
              <w:suppressAutoHyphens/>
              <w:jc w:val="both"/>
              <w:rPr>
                <w:rFonts w:eastAsia="Arial Unicode MS" w:cstheme="minorHAnsi"/>
                <w:kern w:val="1"/>
                <w:sz w:val="24"/>
                <w:lang w:eastAsia="zh-CN" w:bidi="hi-IN"/>
              </w:rPr>
            </w:pPr>
            <w:r w:rsidRPr="0012387B">
              <w:rPr>
                <w:rFonts w:eastAsia="Arial Unicode MS" w:cstheme="minorHAnsi"/>
                <w:kern w:val="1"/>
                <w:sz w:val="24"/>
                <w:lang w:eastAsia="zh-CN" w:bidi="hi-IN"/>
              </w:rPr>
              <w:t>- wykształcenie wyższe (licencjat, magister, doktor) i posiadający 5 lat i więcej doświadczenia jako ratownik medyczny-kierowca pojazdu uprzywilejowanego</w:t>
            </w:r>
          </w:p>
        </w:tc>
        <w:tc>
          <w:tcPr>
            <w:tcW w:w="2072" w:type="dxa"/>
          </w:tcPr>
          <w:p w14:paraId="27572DD9" w14:textId="77777777" w:rsidR="007A2AC1" w:rsidRPr="0012387B" w:rsidRDefault="007A2AC1" w:rsidP="007A2AC1">
            <w:pPr>
              <w:widowControl w:val="0"/>
              <w:suppressAutoHyphens/>
              <w:jc w:val="center"/>
              <w:rPr>
                <w:rFonts w:eastAsia="Arial Unicode MS" w:cstheme="minorHAnsi"/>
                <w:kern w:val="1"/>
                <w:sz w:val="24"/>
                <w:lang w:eastAsia="zh-CN" w:bidi="hi-IN"/>
              </w:rPr>
            </w:pPr>
            <w:r>
              <w:rPr>
                <w:rFonts w:eastAsia="Arial Unicode MS" w:cstheme="minorHAnsi"/>
                <w:kern w:val="1"/>
                <w:sz w:val="24"/>
                <w:lang w:eastAsia="zh-CN" w:bidi="hi-IN"/>
              </w:rPr>
              <w:t>57</w:t>
            </w:r>
            <w:r w:rsidRPr="0012387B">
              <w:rPr>
                <w:rFonts w:eastAsia="Arial Unicode MS" w:cstheme="minorHAnsi"/>
                <w:kern w:val="1"/>
                <w:sz w:val="24"/>
                <w:lang w:eastAsia="zh-CN" w:bidi="hi-IN"/>
              </w:rPr>
              <w:t xml:space="preserve"> zł</w:t>
            </w:r>
          </w:p>
        </w:tc>
      </w:tr>
      <w:tr w:rsidR="007A2AC1" w:rsidRPr="0012387B" w14:paraId="4ECE6430" w14:textId="77777777" w:rsidTr="000E20DE">
        <w:tc>
          <w:tcPr>
            <w:tcW w:w="420" w:type="dxa"/>
          </w:tcPr>
          <w:p w14:paraId="0472CA83" w14:textId="77777777" w:rsidR="007A2AC1" w:rsidRPr="0012387B" w:rsidRDefault="007A2AC1" w:rsidP="007A2AC1">
            <w:pPr>
              <w:widowControl w:val="0"/>
              <w:suppressAutoHyphens/>
              <w:jc w:val="both"/>
              <w:rPr>
                <w:rFonts w:eastAsia="Arial Unicode MS" w:cstheme="minorHAnsi"/>
                <w:b/>
                <w:kern w:val="1"/>
                <w:sz w:val="24"/>
                <w:lang w:eastAsia="zh-CN" w:bidi="hi-IN"/>
              </w:rPr>
            </w:pPr>
          </w:p>
        </w:tc>
        <w:tc>
          <w:tcPr>
            <w:tcW w:w="6910" w:type="dxa"/>
          </w:tcPr>
          <w:p w14:paraId="42CFB5B8" w14:textId="77777777" w:rsidR="007A2AC1" w:rsidRPr="0012387B" w:rsidRDefault="007A2AC1" w:rsidP="007A2AC1">
            <w:pPr>
              <w:widowControl w:val="0"/>
              <w:suppressAutoHyphens/>
              <w:jc w:val="both"/>
              <w:rPr>
                <w:rFonts w:eastAsia="Arial Unicode MS" w:cstheme="minorHAnsi"/>
                <w:kern w:val="1"/>
                <w:sz w:val="24"/>
                <w:lang w:eastAsia="zh-CN" w:bidi="hi-IN"/>
              </w:rPr>
            </w:pPr>
            <w:r w:rsidRPr="0012387B">
              <w:rPr>
                <w:rFonts w:eastAsia="Arial Unicode MS" w:cstheme="minorHAnsi"/>
                <w:kern w:val="1"/>
                <w:sz w:val="24"/>
                <w:lang w:eastAsia="zh-CN" w:bidi="hi-IN"/>
              </w:rPr>
              <w:t>- wykształcenie wyższe (licencjat, magister, doktor) i posiadający do 5 lat doświadczenia jako ratownik medyczny-kierowca pojazdu uprzywilejowanego</w:t>
            </w:r>
          </w:p>
        </w:tc>
        <w:tc>
          <w:tcPr>
            <w:tcW w:w="2072" w:type="dxa"/>
          </w:tcPr>
          <w:p w14:paraId="357B1B2D" w14:textId="77777777" w:rsidR="007A2AC1" w:rsidRPr="0012387B" w:rsidRDefault="007A2AC1" w:rsidP="007A2AC1">
            <w:pPr>
              <w:widowControl w:val="0"/>
              <w:suppressAutoHyphens/>
              <w:jc w:val="center"/>
              <w:rPr>
                <w:rFonts w:eastAsia="Arial Unicode MS" w:cstheme="minorHAnsi"/>
                <w:kern w:val="1"/>
                <w:sz w:val="24"/>
                <w:lang w:eastAsia="zh-CN" w:bidi="hi-IN"/>
              </w:rPr>
            </w:pPr>
            <w:r>
              <w:rPr>
                <w:rFonts w:eastAsia="Arial Unicode MS" w:cstheme="minorHAnsi"/>
                <w:kern w:val="1"/>
                <w:sz w:val="24"/>
                <w:lang w:eastAsia="zh-CN" w:bidi="hi-IN"/>
              </w:rPr>
              <w:t>56</w:t>
            </w:r>
            <w:r w:rsidRPr="0012387B">
              <w:rPr>
                <w:rFonts w:eastAsia="Arial Unicode MS" w:cstheme="minorHAnsi"/>
                <w:kern w:val="1"/>
                <w:sz w:val="24"/>
                <w:lang w:eastAsia="zh-CN" w:bidi="hi-IN"/>
              </w:rPr>
              <w:t xml:space="preserve"> zł</w:t>
            </w:r>
          </w:p>
        </w:tc>
      </w:tr>
      <w:tr w:rsidR="007A2AC1" w:rsidRPr="0012387B" w14:paraId="7739361F" w14:textId="77777777" w:rsidTr="000E20DE">
        <w:tc>
          <w:tcPr>
            <w:tcW w:w="420" w:type="dxa"/>
          </w:tcPr>
          <w:p w14:paraId="5EE67348" w14:textId="77777777" w:rsidR="007A2AC1" w:rsidRPr="0012387B" w:rsidRDefault="007A2AC1" w:rsidP="007A2AC1">
            <w:pPr>
              <w:widowControl w:val="0"/>
              <w:suppressAutoHyphens/>
              <w:jc w:val="both"/>
              <w:rPr>
                <w:rFonts w:eastAsia="Arial Unicode MS" w:cstheme="minorHAnsi"/>
                <w:b/>
                <w:kern w:val="1"/>
                <w:sz w:val="24"/>
                <w:lang w:eastAsia="zh-CN" w:bidi="hi-IN"/>
              </w:rPr>
            </w:pPr>
          </w:p>
        </w:tc>
        <w:tc>
          <w:tcPr>
            <w:tcW w:w="6910" w:type="dxa"/>
          </w:tcPr>
          <w:p w14:paraId="49E175EF" w14:textId="77777777" w:rsidR="007A2AC1" w:rsidRPr="0012387B" w:rsidRDefault="007A2AC1" w:rsidP="007A2AC1">
            <w:pPr>
              <w:widowControl w:val="0"/>
              <w:suppressAutoHyphens/>
              <w:jc w:val="both"/>
              <w:rPr>
                <w:rFonts w:eastAsia="Arial Unicode MS" w:cstheme="minorHAnsi"/>
                <w:kern w:val="1"/>
                <w:sz w:val="24"/>
                <w:lang w:eastAsia="zh-CN" w:bidi="hi-IN"/>
              </w:rPr>
            </w:pPr>
            <w:r w:rsidRPr="0012387B">
              <w:rPr>
                <w:rFonts w:eastAsia="Arial Unicode MS" w:cstheme="minorHAnsi"/>
                <w:kern w:val="1"/>
                <w:sz w:val="24"/>
                <w:lang w:eastAsia="zh-CN" w:bidi="hi-IN"/>
              </w:rPr>
              <w:t>- pozostali, wykształcenie zawodowe, policealne, posiadający 5 lat i więcej  doświadczenia jako ratownik medyczny-kierowca pojazdu uprzywilejowanego</w:t>
            </w:r>
          </w:p>
        </w:tc>
        <w:tc>
          <w:tcPr>
            <w:tcW w:w="2072" w:type="dxa"/>
          </w:tcPr>
          <w:p w14:paraId="6976376D" w14:textId="77777777" w:rsidR="007A2AC1" w:rsidRPr="0012387B" w:rsidRDefault="007A2AC1" w:rsidP="007A2AC1">
            <w:pPr>
              <w:widowControl w:val="0"/>
              <w:suppressAutoHyphens/>
              <w:jc w:val="center"/>
              <w:rPr>
                <w:rFonts w:eastAsia="Arial Unicode MS" w:cstheme="minorHAnsi"/>
                <w:kern w:val="1"/>
                <w:sz w:val="24"/>
                <w:lang w:eastAsia="zh-CN" w:bidi="hi-IN"/>
              </w:rPr>
            </w:pPr>
            <w:r>
              <w:rPr>
                <w:rFonts w:eastAsia="Arial Unicode MS" w:cstheme="minorHAnsi"/>
                <w:kern w:val="1"/>
                <w:sz w:val="24"/>
                <w:lang w:eastAsia="zh-CN" w:bidi="hi-IN"/>
              </w:rPr>
              <w:t>55</w:t>
            </w:r>
            <w:r w:rsidRPr="0012387B">
              <w:rPr>
                <w:rFonts w:eastAsia="Arial Unicode MS" w:cstheme="minorHAnsi"/>
                <w:kern w:val="1"/>
                <w:sz w:val="24"/>
                <w:lang w:eastAsia="zh-CN" w:bidi="hi-IN"/>
              </w:rPr>
              <w:t xml:space="preserve"> zł</w:t>
            </w:r>
          </w:p>
        </w:tc>
      </w:tr>
      <w:tr w:rsidR="007A2AC1" w:rsidRPr="0012387B" w14:paraId="62A3157A" w14:textId="77777777" w:rsidTr="000E20DE">
        <w:tc>
          <w:tcPr>
            <w:tcW w:w="420" w:type="dxa"/>
          </w:tcPr>
          <w:p w14:paraId="68DE482F" w14:textId="77777777" w:rsidR="007A2AC1" w:rsidRPr="0012387B" w:rsidRDefault="007A2AC1" w:rsidP="007A2AC1">
            <w:pPr>
              <w:widowControl w:val="0"/>
              <w:suppressAutoHyphens/>
              <w:jc w:val="both"/>
              <w:rPr>
                <w:rFonts w:eastAsia="Arial Unicode MS" w:cstheme="minorHAnsi"/>
                <w:b/>
                <w:kern w:val="1"/>
                <w:sz w:val="24"/>
                <w:lang w:eastAsia="zh-CN" w:bidi="hi-IN"/>
              </w:rPr>
            </w:pPr>
          </w:p>
        </w:tc>
        <w:tc>
          <w:tcPr>
            <w:tcW w:w="6910" w:type="dxa"/>
          </w:tcPr>
          <w:p w14:paraId="328415E8" w14:textId="77777777" w:rsidR="007A2AC1" w:rsidRPr="0012387B" w:rsidRDefault="007A2AC1" w:rsidP="007A2AC1">
            <w:pPr>
              <w:widowControl w:val="0"/>
              <w:suppressAutoHyphens/>
              <w:jc w:val="both"/>
              <w:rPr>
                <w:rFonts w:eastAsia="Arial Unicode MS" w:cstheme="minorHAnsi"/>
                <w:kern w:val="1"/>
                <w:sz w:val="24"/>
                <w:lang w:eastAsia="zh-CN" w:bidi="hi-IN"/>
              </w:rPr>
            </w:pPr>
            <w:r w:rsidRPr="0012387B">
              <w:rPr>
                <w:rFonts w:eastAsia="Arial Unicode MS" w:cstheme="minorHAnsi"/>
                <w:kern w:val="1"/>
                <w:sz w:val="24"/>
                <w:lang w:eastAsia="zh-CN" w:bidi="hi-IN"/>
              </w:rPr>
              <w:t>- pozostali, wykształcenie zawodowe, policealne, posiadający do 5 lat doświadczenia jako ratownik medyczny-kierowca pojazdu uprzywilejowanego</w:t>
            </w:r>
          </w:p>
        </w:tc>
        <w:tc>
          <w:tcPr>
            <w:tcW w:w="2072" w:type="dxa"/>
          </w:tcPr>
          <w:p w14:paraId="10492F2A" w14:textId="77777777" w:rsidR="007A2AC1" w:rsidRPr="0012387B" w:rsidRDefault="007A2AC1" w:rsidP="007A2AC1">
            <w:pPr>
              <w:widowControl w:val="0"/>
              <w:suppressAutoHyphens/>
              <w:jc w:val="center"/>
              <w:rPr>
                <w:rFonts w:eastAsia="Arial Unicode MS" w:cstheme="minorHAnsi"/>
                <w:kern w:val="1"/>
                <w:sz w:val="24"/>
                <w:lang w:eastAsia="zh-CN" w:bidi="hi-IN"/>
              </w:rPr>
            </w:pPr>
            <w:r>
              <w:rPr>
                <w:rFonts w:eastAsia="Arial Unicode MS" w:cstheme="minorHAnsi"/>
                <w:kern w:val="1"/>
                <w:sz w:val="24"/>
                <w:lang w:eastAsia="zh-CN" w:bidi="hi-IN"/>
              </w:rPr>
              <w:t>53</w:t>
            </w:r>
            <w:r w:rsidRPr="0012387B">
              <w:rPr>
                <w:rFonts w:eastAsia="Arial Unicode MS" w:cstheme="minorHAnsi"/>
                <w:kern w:val="1"/>
                <w:sz w:val="24"/>
                <w:lang w:eastAsia="zh-CN" w:bidi="hi-IN"/>
              </w:rPr>
              <w:t xml:space="preserve"> zł</w:t>
            </w:r>
          </w:p>
        </w:tc>
      </w:tr>
    </w:tbl>
    <w:p w14:paraId="257BE481" w14:textId="77777777" w:rsidR="001403B9" w:rsidRPr="0012387B" w:rsidRDefault="001403B9" w:rsidP="00957F19">
      <w:pPr>
        <w:spacing w:after="0"/>
      </w:pPr>
    </w:p>
    <w:p w14:paraId="1CF9F405" w14:textId="291E22E6" w:rsidR="00CB6B3F" w:rsidRPr="0012387B" w:rsidRDefault="00CB6B3F" w:rsidP="00F3150E">
      <w:pPr>
        <w:pStyle w:val="Akapitzlist"/>
        <w:numPr>
          <w:ilvl w:val="0"/>
          <w:numId w:val="6"/>
        </w:numPr>
        <w:spacing w:after="0"/>
        <w:jc w:val="both"/>
      </w:pPr>
      <w:r w:rsidRPr="0012387B">
        <w:t>Udzielający zamówienia przewiduje przyjęcie odpowiedniej liczby</w:t>
      </w:r>
      <w:r w:rsidR="00E27638">
        <w:t xml:space="preserve"> </w:t>
      </w:r>
      <w:r w:rsidR="007869EF" w:rsidRPr="0012387B">
        <w:t>ratowników medycznych</w:t>
      </w:r>
      <w:r w:rsidR="00F3150E">
        <w:t>/</w:t>
      </w:r>
      <w:r w:rsidR="00F3150E" w:rsidRPr="00F3150E">
        <w:t xml:space="preserve"> pielęgniarek systemu</w:t>
      </w:r>
      <w:r w:rsidR="007869EF" w:rsidRPr="0012387B">
        <w:t xml:space="preserve"> </w:t>
      </w:r>
      <w:r w:rsidR="00E27638">
        <w:t>–</w:t>
      </w:r>
      <w:r w:rsidR="007869EF" w:rsidRPr="0012387B">
        <w:t xml:space="preserve"> kierowców</w:t>
      </w:r>
      <w:r w:rsidR="00E27638">
        <w:t xml:space="preserve"> </w:t>
      </w:r>
      <w:r w:rsidRPr="0012387B">
        <w:t xml:space="preserve">w zespołach ratownictwa medycznego w celu zabezpieczenia </w:t>
      </w:r>
      <w:r w:rsidR="0009526D">
        <w:rPr>
          <w:b/>
          <w:bCs/>
        </w:rPr>
        <w:t>średnio</w:t>
      </w:r>
      <w:r w:rsidR="003D39D0">
        <w:rPr>
          <w:b/>
          <w:bCs/>
        </w:rPr>
        <w:t xml:space="preserve"> </w:t>
      </w:r>
      <w:r w:rsidR="00E27638">
        <w:rPr>
          <w:b/>
          <w:bCs/>
        </w:rPr>
        <w:t>72</w:t>
      </w:r>
      <w:r w:rsidR="003D39D0">
        <w:rPr>
          <w:b/>
          <w:bCs/>
        </w:rPr>
        <w:t>0</w:t>
      </w:r>
      <w:r w:rsidR="001403B9" w:rsidRPr="0012387B">
        <w:rPr>
          <w:b/>
          <w:bCs/>
        </w:rPr>
        <w:t xml:space="preserve"> </w:t>
      </w:r>
      <w:r w:rsidRPr="0012387B">
        <w:rPr>
          <w:b/>
          <w:bCs/>
        </w:rPr>
        <w:t>godzin miesięcznie</w:t>
      </w:r>
      <w:r w:rsidRPr="0012387B">
        <w:t>, udzielania świadczeń zdrowotnych w dni robocze, soboty, niedziele i święta, w okresie od</w:t>
      </w:r>
      <w:r w:rsidR="00F3150E">
        <w:t xml:space="preserve"> 0</w:t>
      </w:r>
      <w:r w:rsidR="0099584F" w:rsidRPr="0012387B">
        <w:t xml:space="preserve">1 </w:t>
      </w:r>
      <w:r w:rsidR="003D39D0">
        <w:t>lipca</w:t>
      </w:r>
      <w:r w:rsidR="0099584F" w:rsidRPr="0012387B">
        <w:t xml:space="preserve"> 2</w:t>
      </w:r>
      <w:r w:rsidRPr="0012387B">
        <w:t>02</w:t>
      </w:r>
      <w:r w:rsidR="00F3150E">
        <w:t>2</w:t>
      </w:r>
      <w:r w:rsidR="005F4B8D" w:rsidRPr="0012387B">
        <w:t xml:space="preserve"> r. do 3</w:t>
      </w:r>
      <w:r w:rsidR="003D39D0">
        <w:t>0</w:t>
      </w:r>
      <w:r w:rsidR="005F4B8D" w:rsidRPr="0012387B">
        <w:t xml:space="preserve"> </w:t>
      </w:r>
      <w:r w:rsidR="003D39D0">
        <w:t xml:space="preserve">czerwca </w:t>
      </w:r>
      <w:r w:rsidRPr="0012387B">
        <w:t>202</w:t>
      </w:r>
      <w:r w:rsidR="00F3150E">
        <w:t>5</w:t>
      </w:r>
      <w:r w:rsidRPr="0012387B">
        <w:t xml:space="preserve"> r.</w:t>
      </w:r>
    </w:p>
    <w:p w14:paraId="3C131E69" w14:textId="77777777" w:rsidR="00B9246C" w:rsidRPr="0012387B" w:rsidRDefault="00B9246C" w:rsidP="00957F19">
      <w:pPr>
        <w:spacing w:after="0"/>
        <w:rPr>
          <w:b/>
          <w:bCs/>
          <w:i/>
          <w:iCs/>
          <w:sz w:val="26"/>
          <w:szCs w:val="26"/>
        </w:rPr>
      </w:pPr>
    </w:p>
    <w:p w14:paraId="44827DA2" w14:textId="77777777" w:rsidR="00CB6B3F" w:rsidRPr="0012387B" w:rsidRDefault="00CB6B3F" w:rsidP="00CB6B3F">
      <w:pPr>
        <w:spacing w:after="0"/>
      </w:pPr>
      <w:r w:rsidRPr="0012387B">
        <w:rPr>
          <w:b/>
          <w:bCs/>
        </w:rPr>
        <w:t>E. OFERTA</w:t>
      </w:r>
      <w:r w:rsidRPr="0012387B">
        <w:t xml:space="preserve"> </w:t>
      </w:r>
    </w:p>
    <w:p w14:paraId="5D1A815F" w14:textId="77777777" w:rsidR="00CB6B3F" w:rsidRPr="0012387B" w:rsidRDefault="00CB6B3F" w:rsidP="00CB6B3F">
      <w:pPr>
        <w:spacing w:after="0"/>
      </w:pPr>
    </w:p>
    <w:p w14:paraId="5CE20B54" w14:textId="77777777" w:rsidR="001403B9" w:rsidRPr="0012387B" w:rsidRDefault="00CB6B3F" w:rsidP="00EC69C9">
      <w:pPr>
        <w:pStyle w:val="Akapitzlist"/>
        <w:numPr>
          <w:ilvl w:val="0"/>
          <w:numId w:val="7"/>
        </w:numPr>
        <w:spacing w:after="0"/>
        <w:jc w:val="both"/>
      </w:pPr>
      <w:r w:rsidRPr="0012387B">
        <w:t xml:space="preserve">Przyjmujący zamówienie składa ofertę zgodną z wymaganiami określonymi w niniejszym dokumencie, na </w:t>
      </w:r>
      <w:r w:rsidRPr="0012387B">
        <w:rPr>
          <w:b/>
          <w:bCs/>
        </w:rPr>
        <w:t xml:space="preserve">formularzu </w:t>
      </w:r>
      <w:r w:rsidR="001403B9" w:rsidRPr="0012387B">
        <w:rPr>
          <w:b/>
          <w:bCs/>
        </w:rPr>
        <w:t>ofertowym</w:t>
      </w:r>
      <w:r w:rsidR="001403B9" w:rsidRPr="0012387B">
        <w:t xml:space="preserve"> </w:t>
      </w:r>
      <w:r w:rsidRPr="0012387B">
        <w:t xml:space="preserve">stanowiącym </w:t>
      </w:r>
      <w:r w:rsidRPr="0012387B">
        <w:rPr>
          <w:b/>
          <w:bCs/>
        </w:rPr>
        <w:t>załącznik nr 1.</w:t>
      </w:r>
    </w:p>
    <w:p w14:paraId="66D96BFB" w14:textId="77777777" w:rsidR="001403B9" w:rsidRPr="0012387B" w:rsidRDefault="00CB6B3F" w:rsidP="00EC69C9">
      <w:pPr>
        <w:pStyle w:val="Akapitzlist"/>
        <w:numPr>
          <w:ilvl w:val="0"/>
          <w:numId w:val="7"/>
        </w:numPr>
        <w:spacing w:after="0"/>
        <w:jc w:val="both"/>
      </w:pPr>
      <w:r w:rsidRPr="0012387B">
        <w:t>Do oferty należy dołączyć:</w:t>
      </w:r>
    </w:p>
    <w:p w14:paraId="3E106D8D" w14:textId="77777777" w:rsidR="001403B9" w:rsidRPr="0012387B" w:rsidRDefault="00CB6B3F" w:rsidP="00EC69C9">
      <w:pPr>
        <w:pStyle w:val="Akapitzlist"/>
        <w:numPr>
          <w:ilvl w:val="0"/>
          <w:numId w:val="8"/>
        </w:numPr>
        <w:spacing w:after="0"/>
        <w:jc w:val="both"/>
      </w:pPr>
      <w:r w:rsidRPr="0012387B">
        <w:t>CV;</w:t>
      </w:r>
    </w:p>
    <w:p w14:paraId="17478D3F" w14:textId="77777777" w:rsidR="001403B9" w:rsidRPr="0012387B" w:rsidRDefault="00CB6B3F" w:rsidP="00EC69C9">
      <w:pPr>
        <w:pStyle w:val="Akapitzlist"/>
        <w:numPr>
          <w:ilvl w:val="0"/>
          <w:numId w:val="8"/>
        </w:numPr>
        <w:spacing w:after="0"/>
        <w:jc w:val="both"/>
      </w:pPr>
      <w:r w:rsidRPr="0012387B">
        <w:t>Kserokopię dokumentów potwierdzających uzyskanie kwalifikacji zawodowych oraz specjalizacji potwierdzone „za zgodność z oryginałem” przez Przyjmującego zamówienie.</w:t>
      </w:r>
    </w:p>
    <w:p w14:paraId="2F026741" w14:textId="77777777" w:rsidR="001403B9" w:rsidRPr="0012387B" w:rsidRDefault="00CB6B3F" w:rsidP="00EC69C9">
      <w:pPr>
        <w:pStyle w:val="Akapitzlist"/>
        <w:numPr>
          <w:ilvl w:val="0"/>
          <w:numId w:val="8"/>
        </w:numPr>
        <w:spacing w:after="0"/>
        <w:jc w:val="both"/>
      </w:pPr>
      <w:r w:rsidRPr="0012387B">
        <w:t xml:space="preserve">Aktualny odpis z właściwego rejestru albo zaświadczenie o wpisie do ewidencji działalności gospodarczej wystawione nie później niż 6 miesięcy przed upływem terminu składania ofert. </w:t>
      </w:r>
    </w:p>
    <w:p w14:paraId="0A3FF964" w14:textId="77777777" w:rsidR="001403B9" w:rsidRPr="0012387B" w:rsidRDefault="00CB6B3F" w:rsidP="00EC69C9">
      <w:pPr>
        <w:pStyle w:val="Akapitzlist"/>
        <w:numPr>
          <w:ilvl w:val="0"/>
          <w:numId w:val="8"/>
        </w:numPr>
        <w:spacing w:after="0"/>
        <w:jc w:val="both"/>
      </w:pPr>
      <w:r w:rsidRPr="0012387B">
        <w:t>Kserokopię aktualnej umowy ubezpieczenia od odpowiedzialności cywilnej za szkody wyrządzone podczas udzielania świadczeń zdrowotnych potwierdzoną „za zgodność z oryginałem” przez Przyjmującego zamówienie</w:t>
      </w:r>
      <w:r w:rsidR="005E4F47" w:rsidRPr="0012387B">
        <w:t>.</w:t>
      </w:r>
    </w:p>
    <w:p w14:paraId="534F1D76" w14:textId="77777777" w:rsidR="00DD6778" w:rsidRPr="0012387B" w:rsidRDefault="00CB6B3F" w:rsidP="00EC69C9">
      <w:pPr>
        <w:pStyle w:val="Akapitzlist"/>
        <w:numPr>
          <w:ilvl w:val="0"/>
          <w:numId w:val="8"/>
        </w:numPr>
        <w:spacing w:after="0"/>
        <w:jc w:val="both"/>
      </w:pPr>
      <w:r w:rsidRPr="0012387B">
        <w:t xml:space="preserve">Zaświadczenie o niekaralności w pełnym zakresie </w:t>
      </w:r>
      <w:bookmarkStart w:id="8" w:name="_Hlk60839787"/>
      <w:r w:rsidRPr="0012387B">
        <w:t>wystawione nie później niż 6 miesięcy przed upływem terminu składania ofert</w:t>
      </w:r>
      <w:r w:rsidR="001403B9" w:rsidRPr="0012387B">
        <w:t xml:space="preserve"> lub podpisane </w:t>
      </w:r>
      <w:r w:rsidR="001403B9" w:rsidRPr="0012387B">
        <w:rPr>
          <w:b/>
          <w:bCs/>
        </w:rPr>
        <w:t>oświadczenie o niekaralności</w:t>
      </w:r>
      <w:r w:rsidR="001403B9" w:rsidRPr="0012387B">
        <w:t xml:space="preserve"> stanowiące </w:t>
      </w:r>
      <w:r w:rsidR="001403B9" w:rsidRPr="0012387B">
        <w:rPr>
          <w:b/>
          <w:bCs/>
        </w:rPr>
        <w:t>załącznik nr</w:t>
      </w:r>
      <w:r w:rsidR="00DD6778" w:rsidRPr="0012387B">
        <w:rPr>
          <w:b/>
          <w:bCs/>
        </w:rPr>
        <w:t xml:space="preserve"> </w:t>
      </w:r>
      <w:r w:rsidR="00D67426" w:rsidRPr="0012387B">
        <w:rPr>
          <w:b/>
          <w:bCs/>
        </w:rPr>
        <w:t>3.</w:t>
      </w:r>
    </w:p>
    <w:bookmarkEnd w:id="8"/>
    <w:p w14:paraId="1D2A112F" w14:textId="77777777" w:rsidR="00DD6778" w:rsidRPr="0012387B" w:rsidRDefault="00CB6B3F" w:rsidP="00EC69C9">
      <w:pPr>
        <w:pStyle w:val="Akapitzlist"/>
        <w:numPr>
          <w:ilvl w:val="0"/>
          <w:numId w:val="8"/>
        </w:numPr>
        <w:spacing w:after="0"/>
        <w:jc w:val="both"/>
        <w:rPr>
          <w:color w:val="FF0000"/>
        </w:rPr>
      </w:pPr>
      <w:r w:rsidRPr="0012387B">
        <w:t xml:space="preserve">Kserokopię </w:t>
      </w:r>
      <w:r w:rsidR="00217698" w:rsidRPr="0012387B">
        <w:t>dokumentu/dokumentów potwierdzających</w:t>
      </w:r>
      <w:r w:rsidRPr="0012387B">
        <w:t xml:space="preserve"> uzyskane doświadczenie zawodowe, jeśli takowe jest posiadane, potwierdzoną „za zgodność z oryginałem” przez Przyjmującego zamówienie.</w:t>
      </w:r>
    </w:p>
    <w:p w14:paraId="71E1FF54" w14:textId="77777777" w:rsidR="00DD6778" w:rsidRPr="0012387B" w:rsidRDefault="00CB6B3F" w:rsidP="00EC69C9">
      <w:pPr>
        <w:pStyle w:val="Akapitzlist"/>
        <w:numPr>
          <w:ilvl w:val="0"/>
          <w:numId w:val="8"/>
        </w:numPr>
        <w:spacing w:after="0"/>
        <w:jc w:val="both"/>
        <w:rPr>
          <w:color w:val="FF0000"/>
        </w:rPr>
      </w:pPr>
      <w:r w:rsidRPr="0012387B">
        <w:t xml:space="preserve">Zaświadczenie wydane przez uprawnionego lekarza medycyny pracy o braku przeciwwskazań zdrowotnych do pracy w zespole ratownictwa medycznego. </w:t>
      </w:r>
    </w:p>
    <w:p w14:paraId="060D2FC2" w14:textId="77777777" w:rsidR="00DD6778" w:rsidRPr="0012387B" w:rsidRDefault="00CB6B3F" w:rsidP="00EC69C9">
      <w:pPr>
        <w:pStyle w:val="Akapitzlist"/>
        <w:numPr>
          <w:ilvl w:val="0"/>
          <w:numId w:val="8"/>
        </w:numPr>
        <w:spacing w:after="0"/>
        <w:jc w:val="both"/>
        <w:rPr>
          <w:color w:val="FF0000"/>
        </w:rPr>
      </w:pPr>
      <w:r w:rsidRPr="0012387B">
        <w:t>Kserokopię dokumentów potwierdzających odbycie kursów certyfikowanych przez European Resuscitation Council, American Heart Association, International Trauma Life Support, jeśli takowe są posiadane, potwierdzoną „za zgodność z oryginałem” przez Przyjmującego zamówienie.</w:t>
      </w:r>
    </w:p>
    <w:p w14:paraId="42EDCADE" w14:textId="77777777" w:rsidR="00DD6778" w:rsidRPr="0012387B" w:rsidRDefault="00CB6B3F" w:rsidP="00EC69C9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  <w:i/>
          <w:iCs/>
        </w:rPr>
      </w:pPr>
      <w:r w:rsidRPr="0012387B">
        <w:t xml:space="preserve">W odniesieniu do ratowników medycznych, </w:t>
      </w:r>
      <w:r w:rsidRPr="0012387B">
        <w:rPr>
          <w:b/>
          <w:bCs/>
        </w:rPr>
        <w:t>kserokopię aktualnej Karty Doskonalenia Zawodowego Ratownika Medycznego</w:t>
      </w:r>
      <w:r w:rsidR="00CF3EAD" w:rsidRPr="0012387B">
        <w:rPr>
          <w:b/>
          <w:bCs/>
        </w:rPr>
        <w:t xml:space="preserve"> zatwierdzoną przez wojewodę dopełnienia obowiązku doskonalenia zawodowego przez ratownika medycznego</w:t>
      </w:r>
      <w:r w:rsidR="00CF3EAD" w:rsidRPr="0012387B">
        <w:t xml:space="preserve"> i</w:t>
      </w:r>
      <w:r w:rsidRPr="0012387B">
        <w:t xml:space="preserve"> potwierdzoną „za zgodność z oryginałem” przez Przyjmującego zamówienie</w:t>
      </w:r>
      <w:r w:rsidR="00C467C5" w:rsidRPr="0012387B">
        <w:t xml:space="preserve">, na podstawie art. 12h ustawy o PRM - </w:t>
      </w:r>
      <w:r w:rsidR="00C467C5" w:rsidRPr="0012387B">
        <w:rPr>
          <w:rFonts w:cstheme="minorHAnsi"/>
          <w:i/>
          <w:iCs/>
          <w:shd w:val="clear" w:color="auto" w:fill="FFFFFF"/>
        </w:rPr>
        <w:t>Ratownik medyczny przedstawia podmiotowi, u którego wykonuje zawód, dokumenty poświadczające realizację obowiązku określonego w art. 12 ust. 1.</w:t>
      </w:r>
    </w:p>
    <w:p w14:paraId="378C72A0" w14:textId="77777777" w:rsidR="00CB6B3F" w:rsidRPr="0012387B" w:rsidRDefault="00CB6B3F" w:rsidP="00EC69C9">
      <w:pPr>
        <w:pStyle w:val="Akapitzlist"/>
        <w:numPr>
          <w:ilvl w:val="0"/>
          <w:numId w:val="8"/>
        </w:numPr>
        <w:spacing w:after="0"/>
        <w:jc w:val="both"/>
        <w:rPr>
          <w:color w:val="FF0000"/>
        </w:rPr>
      </w:pPr>
      <w:r w:rsidRPr="0012387B">
        <w:t>Kserokopię „Zezwolenia na prowadzenie pojazdów uprzywilejowanych” oraz prawa jazdy, jeśli Przyjmujący zamówienie takowe dokumenty posiada.</w:t>
      </w:r>
    </w:p>
    <w:p w14:paraId="22164502" w14:textId="77777777" w:rsidR="00D4619A" w:rsidRPr="0012387B" w:rsidRDefault="00D4619A" w:rsidP="00957F19">
      <w:pPr>
        <w:spacing w:after="0"/>
      </w:pPr>
    </w:p>
    <w:p w14:paraId="4B62323F" w14:textId="77777777" w:rsidR="00DD6778" w:rsidRPr="0012387B" w:rsidRDefault="00D4619A" w:rsidP="00EC69C9">
      <w:pPr>
        <w:pStyle w:val="Akapitzlist"/>
        <w:numPr>
          <w:ilvl w:val="0"/>
          <w:numId w:val="7"/>
        </w:numPr>
        <w:spacing w:after="0"/>
        <w:jc w:val="both"/>
      </w:pPr>
      <w:r w:rsidRPr="0012387B">
        <w:t xml:space="preserve">Oferenci ponoszą wszelkie koszty związane z przygotowaniem i złożeniem oferty. </w:t>
      </w:r>
    </w:p>
    <w:p w14:paraId="112E7088" w14:textId="77777777" w:rsidR="00DD6778" w:rsidRPr="0012387B" w:rsidRDefault="00D4619A" w:rsidP="00EC69C9">
      <w:pPr>
        <w:pStyle w:val="Akapitzlist"/>
        <w:numPr>
          <w:ilvl w:val="0"/>
          <w:numId w:val="7"/>
        </w:numPr>
        <w:spacing w:after="0"/>
        <w:jc w:val="both"/>
      </w:pPr>
      <w:r w:rsidRPr="0012387B">
        <w:t xml:space="preserve">Oferta powinna zawierać wszelkie dokumenty i załączniki określone w załączniku nr 1 do niniejszego dokumentu stanowiącym Formularz oferty. </w:t>
      </w:r>
    </w:p>
    <w:p w14:paraId="3D9FDC7C" w14:textId="77777777" w:rsidR="00DD6778" w:rsidRPr="0012387B" w:rsidRDefault="00D4619A" w:rsidP="00EC69C9">
      <w:pPr>
        <w:pStyle w:val="Akapitzlist"/>
        <w:numPr>
          <w:ilvl w:val="0"/>
          <w:numId w:val="7"/>
        </w:numPr>
        <w:spacing w:after="0"/>
        <w:jc w:val="both"/>
      </w:pPr>
      <w:r w:rsidRPr="0012387B">
        <w:t xml:space="preserve">Oferta powinna być sporządzona w sposób przejrzysty i czytelny, w języku polskim </w:t>
      </w:r>
      <w:r w:rsidR="00217698" w:rsidRPr="0012387B">
        <w:t>(</w:t>
      </w:r>
      <w:r w:rsidRPr="0012387B">
        <w:t>z wyłączeniem pojęć medycznych</w:t>
      </w:r>
      <w:r w:rsidR="00217698" w:rsidRPr="0012387B">
        <w:t>)</w:t>
      </w:r>
      <w:r w:rsidRPr="0012387B">
        <w:t xml:space="preserve">, pod rygorem odrzucenia oferty. </w:t>
      </w:r>
    </w:p>
    <w:p w14:paraId="38DA5B09" w14:textId="77777777" w:rsidR="00DD6778" w:rsidRPr="0012387B" w:rsidRDefault="00D4619A" w:rsidP="00EC69C9">
      <w:pPr>
        <w:pStyle w:val="Akapitzlist"/>
        <w:numPr>
          <w:ilvl w:val="0"/>
          <w:numId w:val="7"/>
        </w:numPr>
        <w:spacing w:after="0"/>
        <w:jc w:val="both"/>
      </w:pPr>
      <w:r w:rsidRPr="0012387B">
        <w:t xml:space="preserve">Ofertę oraz każdą z jej stron podpisuje Przyjmujący zamówienie lub osoba upoważniona na podstawie pełnomocnictwa złożonego w formie pisemnej. Do oferty należy załączyć dokument lub pełnomocnictwo, z których wynika uprawnienie osoby (osób) do składania oświadczeń woli i </w:t>
      </w:r>
      <w:r w:rsidR="00DD6778" w:rsidRPr="0012387B">
        <w:t> </w:t>
      </w:r>
      <w:r w:rsidRPr="0012387B">
        <w:t xml:space="preserve">reprezentowania Przyjmującego zamówienie. </w:t>
      </w:r>
    </w:p>
    <w:p w14:paraId="2BE347E1" w14:textId="77777777" w:rsidR="00DD6778" w:rsidRPr="0012387B" w:rsidRDefault="00D4619A" w:rsidP="00EC69C9">
      <w:pPr>
        <w:pStyle w:val="Akapitzlist"/>
        <w:numPr>
          <w:ilvl w:val="0"/>
          <w:numId w:val="7"/>
        </w:numPr>
        <w:spacing w:after="0"/>
        <w:jc w:val="both"/>
      </w:pPr>
      <w:r w:rsidRPr="0012387B">
        <w:t xml:space="preserve">Strony oferty oraz miejsca, w których naniesione zostały poprawki, podpisuje Przyjmujący zamówienie lub osoba, o której mowa w pkt. E.6. niniejszego dokumentu. Poprawki mogą być dokonane jedynie przez przekreślenie błędnego zapisu i umieszczenie obok czytelnego zapisu poprawnego. </w:t>
      </w:r>
    </w:p>
    <w:p w14:paraId="494953E3" w14:textId="77777777" w:rsidR="00DD6778" w:rsidRPr="0012387B" w:rsidRDefault="00D4619A" w:rsidP="00EC69C9">
      <w:pPr>
        <w:pStyle w:val="Akapitzlist"/>
        <w:numPr>
          <w:ilvl w:val="0"/>
          <w:numId w:val="7"/>
        </w:numPr>
        <w:spacing w:after="0"/>
        <w:jc w:val="both"/>
      </w:pPr>
      <w:r w:rsidRPr="0012387B">
        <w:lastRenderedPageBreak/>
        <w:t xml:space="preserve">Wszystkie zapisane strony oferty wraz z załącznikami winny być ponumerowane i złączone w sposób uniemożliwiający wysunięcie się którejkolwiek ze stron. </w:t>
      </w:r>
    </w:p>
    <w:p w14:paraId="1D23FA71" w14:textId="77777777" w:rsidR="00DD6778" w:rsidRPr="0012387B" w:rsidRDefault="00D4619A" w:rsidP="00EC69C9">
      <w:pPr>
        <w:pStyle w:val="Akapitzlist"/>
        <w:numPr>
          <w:ilvl w:val="0"/>
          <w:numId w:val="7"/>
        </w:numPr>
        <w:spacing w:after="0"/>
        <w:jc w:val="both"/>
      </w:pPr>
      <w:r w:rsidRPr="0012387B">
        <w:t>Wszelkie załączone przez Przyjmującego zamówienie kopie dokumentów powinny być potwierdzone przez Oferenta „za zgodność z oryginałem”. Oryginały dokumentów określonych w punkcie E.2.2</w:t>
      </w:r>
      <w:r w:rsidR="00DD6778" w:rsidRPr="0012387B">
        <w:t>)</w:t>
      </w:r>
      <w:r w:rsidRPr="0012387B">
        <w:t>. i E.2.4</w:t>
      </w:r>
      <w:r w:rsidR="00DD6778" w:rsidRPr="0012387B">
        <w:t>)</w:t>
      </w:r>
      <w:r w:rsidRPr="0012387B">
        <w:t xml:space="preserve">. Przyjmujący zamówienie winien okazać Udzielającemu zamówienie w dniu zawarcia umowy. </w:t>
      </w:r>
    </w:p>
    <w:p w14:paraId="084B85C4" w14:textId="77777777" w:rsidR="00DD6778" w:rsidRPr="0012387B" w:rsidRDefault="00D4619A" w:rsidP="00EC69C9">
      <w:pPr>
        <w:pStyle w:val="Akapitzlist"/>
        <w:numPr>
          <w:ilvl w:val="0"/>
          <w:numId w:val="7"/>
        </w:numPr>
        <w:spacing w:after="0"/>
        <w:jc w:val="both"/>
      </w:pPr>
      <w:r w:rsidRPr="0012387B">
        <w:t xml:space="preserve">Przyjmujący zamówienie może wprowadzić zmiany lub wycofać złożoną ofertę, jeżeli pisemnie powiadomi Udzielającego zamówienia o wprowadzeniu zmian lub wycofaniu oferty, nie później jednak niż przed upływem terminu składania ofert. </w:t>
      </w:r>
    </w:p>
    <w:p w14:paraId="545752F8" w14:textId="77777777" w:rsidR="00DD6778" w:rsidRPr="0012387B" w:rsidRDefault="00D4619A" w:rsidP="00EC69C9">
      <w:pPr>
        <w:pStyle w:val="Akapitzlist"/>
        <w:numPr>
          <w:ilvl w:val="0"/>
          <w:numId w:val="7"/>
        </w:numPr>
        <w:spacing w:after="0"/>
        <w:jc w:val="both"/>
      </w:pPr>
      <w:r w:rsidRPr="0012387B">
        <w:t xml:space="preserve">Powiadomienie o wprowadzeniu zmian lub wycofaniu oferty oznacza się jak ofertę z dopiskiem „Zmiana oferty” lub „wycofanie oferty”. </w:t>
      </w:r>
    </w:p>
    <w:p w14:paraId="3516D8B9" w14:textId="77777777" w:rsidR="00D4619A" w:rsidRPr="0012387B" w:rsidRDefault="00D4619A" w:rsidP="00EC69C9">
      <w:pPr>
        <w:pStyle w:val="Akapitzlist"/>
        <w:numPr>
          <w:ilvl w:val="0"/>
          <w:numId w:val="7"/>
        </w:numPr>
        <w:spacing w:after="0"/>
        <w:jc w:val="both"/>
      </w:pPr>
      <w:r w:rsidRPr="0012387B">
        <w:t>Zamawiający nie dopuszcza składania ofert częściowych lub alternatywnych.</w:t>
      </w:r>
    </w:p>
    <w:p w14:paraId="488508DF" w14:textId="77777777" w:rsidR="00D4619A" w:rsidRPr="0012387B" w:rsidRDefault="00D4619A" w:rsidP="00957F19">
      <w:pPr>
        <w:spacing w:after="0"/>
      </w:pPr>
    </w:p>
    <w:p w14:paraId="32B240C8" w14:textId="77777777" w:rsidR="00D4619A" w:rsidRPr="0012387B" w:rsidRDefault="00D4619A" w:rsidP="00957F19">
      <w:pPr>
        <w:spacing w:after="0"/>
      </w:pPr>
      <w:r w:rsidRPr="0012387B">
        <w:rPr>
          <w:b/>
          <w:bCs/>
        </w:rPr>
        <w:t>F. MIEJSCE SKŁADANIA OFERT</w:t>
      </w:r>
      <w:r w:rsidRPr="0012387B">
        <w:t xml:space="preserve"> </w:t>
      </w:r>
    </w:p>
    <w:p w14:paraId="7B6C1677" w14:textId="77777777" w:rsidR="00D4619A" w:rsidRPr="0012387B" w:rsidRDefault="00D4619A" w:rsidP="00957F19">
      <w:pPr>
        <w:spacing w:after="0"/>
      </w:pPr>
    </w:p>
    <w:p w14:paraId="7CA6BCF3" w14:textId="79920A50" w:rsidR="00DD6778" w:rsidRPr="0012387B" w:rsidRDefault="00D4619A" w:rsidP="00EC69C9">
      <w:pPr>
        <w:pStyle w:val="Akapitzlist"/>
        <w:numPr>
          <w:ilvl w:val="0"/>
          <w:numId w:val="9"/>
        </w:numPr>
        <w:spacing w:after="0"/>
        <w:jc w:val="both"/>
      </w:pPr>
      <w:r w:rsidRPr="0012387B">
        <w:rPr>
          <w:b/>
          <w:bCs/>
        </w:rPr>
        <w:t>Oferty należy składać</w:t>
      </w:r>
      <w:r w:rsidRPr="0012387B">
        <w:t xml:space="preserve"> </w:t>
      </w:r>
      <w:r w:rsidR="00F52F72">
        <w:rPr>
          <w:b/>
          <w:bCs/>
        </w:rPr>
        <w:t xml:space="preserve">do dnia </w:t>
      </w:r>
      <w:r w:rsidR="00810BF9">
        <w:rPr>
          <w:b/>
          <w:bCs/>
        </w:rPr>
        <w:t>2</w:t>
      </w:r>
      <w:r w:rsidR="002D5BD0">
        <w:rPr>
          <w:b/>
          <w:bCs/>
        </w:rPr>
        <w:t>8</w:t>
      </w:r>
      <w:r w:rsidR="00810BF9">
        <w:rPr>
          <w:b/>
          <w:bCs/>
        </w:rPr>
        <w:t xml:space="preserve"> czerwca</w:t>
      </w:r>
      <w:r w:rsidR="005F4B8D" w:rsidRPr="0012387B">
        <w:rPr>
          <w:b/>
          <w:bCs/>
        </w:rPr>
        <w:t xml:space="preserve"> </w:t>
      </w:r>
      <w:r w:rsidR="00F3150E">
        <w:rPr>
          <w:b/>
          <w:bCs/>
        </w:rPr>
        <w:t>2022</w:t>
      </w:r>
      <w:r w:rsidR="00DD6778" w:rsidRPr="0012387B">
        <w:t xml:space="preserve"> </w:t>
      </w:r>
      <w:r w:rsidRPr="0012387B">
        <w:rPr>
          <w:b/>
          <w:bCs/>
        </w:rPr>
        <w:t>roku,</w:t>
      </w:r>
      <w:r w:rsidRPr="0012387B">
        <w:t xml:space="preserve"> </w:t>
      </w:r>
      <w:r w:rsidRPr="0012387B">
        <w:rPr>
          <w:b/>
          <w:bCs/>
        </w:rPr>
        <w:t xml:space="preserve">do godziny </w:t>
      </w:r>
      <w:r w:rsidR="0009526D">
        <w:rPr>
          <w:b/>
          <w:bCs/>
        </w:rPr>
        <w:t>10</w:t>
      </w:r>
      <w:r w:rsidRPr="0012387B">
        <w:rPr>
          <w:b/>
          <w:bCs/>
        </w:rPr>
        <w:t>:00</w:t>
      </w:r>
      <w:r w:rsidRPr="0012387B">
        <w:t xml:space="preserve"> w Sekretariacie </w:t>
      </w:r>
      <w:r w:rsidR="00265FDF" w:rsidRPr="0012387B">
        <w:t xml:space="preserve">SPPR </w:t>
      </w:r>
      <w:r w:rsidR="005F4B8D" w:rsidRPr="0012387B">
        <w:t xml:space="preserve">            </w:t>
      </w:r>
      <w:r w:rsidR="00F3150E">
        <w:t xml:space="preserve">   </w:t>
      </w:r>
      <w:r w:rsidR="005F4B8D" w:rsidRPr="0012387B">
        <w:t xml:space="preserve"> </w:t>
      </w:r>
      <w:r w:rsidR="00265FDF" w:rsidRPr="0012387B">
        <w:t>w Pruszczu Gdańskim</w:t>
      </w:r>
      <w:r w:rsidRPr="0012387B">
        <w:rPr>
          <w:color w:val="FF0000"/>
        </w:rPr>
        <w:t xml:space="preserve"> </w:t>
      </w:r>
      <w:r w:rsidR="00DD6778" w:rsidRPr="0012387B">
        <w:t>– pok. 129, I piętro.</w:t>
      </w:r>
    </w:p>
    <w:p w14:paraId="23ABC1DF" w14:textId="0E6D1734" w:rsidR="00DD6778" w:rsidRPr="0012387B" w:rsidRDefault="00F52F72" w:rsidP="00EC69C9">
      <w:pPr>
        <w:pStyle w:val="Akapitzlist"/>
        <w:numPr>
          <w:ilvl w:val="0"/>
          <w:numId w:val="9"/>
        </w:numPr>
        <w:spacing w:after="0"/>
        <w:jc w:val="both"/>
      </w:pPr>
      <w:r>
        <w:t xml:space="preserve">Otwarcie ofert nastąpi w dniu </w:t>
      </w:r>
      <w:r w:rsidR="00810BF9" w:rsidRPr="00810BF9">
        <w:t>2</w:t>
      </w:r>
      <w:r w:rsidR="003966F3">
        <w:t>8</w:t>
      </w:r>
      <w:r w:rsidR="00810BF9" w:rsidRPr="00810BF9">
        <w:t xml:space="preserve"> czerwca</w:t>
      </w:r>
      <w:r w:rsidR="00810BF9">
        <w:t xml:space="preserve"> </w:t>
      </w:r>
      <w:r w:rsidR="00F3150E">
        <w:t>2022</w:t>
      </w:r>
      <w:r w:rsidR="00DD6778" w:rsidRPr="0012387B">
        <w:t xml:space="preserve"> </w:t>
      </w:r>
      <w:r w:rsidR="00D4619A" w:rsidRPr="0012387B">
        <w:t xml:space="preserve">roku o godzinie </w:t>
      </w:r>
      <w:r w:rsidR="0009526D">
        <w:t>11</w:t>
      </w:r>
      <w:r w:rsidR="00D4619A" w:rsidRPr="0012387B">
        <w:t xml:space="preserve">:00, a rozstrzygnięcie postępowania konkursowego nastąpi </w:t>
      </w:r>
      <w:r w:rsidR="00DD6778" w:rsidRPr="0012387B">
        <w:t xml:space="preserve">do </w:t>
      </w:r>
      <w:r w:rsidR="00265FDF" w:rsidRPr="0012387B">
        <w:t>dni</w:t>
      </w:r>
      <w:r w:rsidR="00DD6778" w:rsidRPr="0012387B">
        <w:t xml:space="preserve">a </w:t>
      </w:r>
      <w:r w:rsidR="003966F3">
        <w:t>30</w:t>
      </w:r>
      <w:r w:rsidR="0009526D">
        <w:t xml:space="preserve"> </w:t>
      </w:r>
      <w:r w:rsidR="00810BF9">
        <w:t>czerwca</w:t>
      </w:r>
      <w:r w:rsidR="005F4B8D" w:rsidRPr="0012387B">
        <w:t xml:space="preserve"> </w:t>
      </w:r>
      <w:r w:rsidR="00F3150E">
        <w:t>2022</w:t>
      </w:r>
      <w:r w:rsidR="00DD6778" w:rsidRPr="0012387B">
        <w:t xml:space="preserve"> roku.</w:t>
      </w:r>
    </w:p>
    <w:p w14:paraId="0F394AC7" w14:textId="77777777" w:rsidR="00D4619A" w:rsidRPr="0012387B" w:rsidRDefault="00D4619A" w:rsidP="00EC69C9">
      <w:pPr>
        <w:pStyle w:val="Akapitzlist"/>
        <w:numPr>
          <w:ilvl w:val="0"/>
          <w:numId w:val="9"/>
        </w:numPr>
        <w:spacing w:after="0"/>
        <w:jc w:val="both"/>
      </w:pPr>
      <w:r w:rsidRPr="0012387B">
        <w:t>Komisja Konkursowa poinformuje wszystkich Oferentów</w:t>
      </w:r>
      <w:r w:rsidR="00265FDF" w:rsidRPr="0012387B">
        <w:t xml:space="preserve"> </w:t>
      </w:r>
      <w:bookmarkStart w:id="9" w:name="_Hlk60840443"/>
      <w:r w:rsidR="00265FDF" w:rsidRPr="0012387B">
        <w:t>indywidualnie, drogą mailową</w:t>
      </w:r>
      <w:r w:rsidR="005F4B8D" w:rsidRPr="0012387B">
        <w:t xml:space="preserve">                        </w:t>
      </w:r>
      <w:r w:rsidRPr="0012387B">
        <w:t xml:space="preserve"> </w:t>
      </w:r>
      <w:r w:rsidR="00265FDF" w:rsidRPr="0012387B">
        <w:t xml:space="preserve">o </w:t>
      </w:r>
      <w:r w:rsidR="00DD6778" w:rsidRPr="0012387B">
        <w:t> </w:t>
      </w:r>
      <w:r w:rsidRPr="0012387B">
        <w:t>rozstrzygnięciu konkursu i jego wyniku</w:t>
      </w:r>
      <w:r w:rsidR="00265FDF" w:rsidRPr="0012387B">
        <w:t>.</w:t>
      </w:r>
    </w:p>
    <w:bookmarkEnd w:id="9"/>
    <w:p w14:paraId="23F661B4" w14:textId="77777777" w:rsidR="00D4619A" w:rsidRPr="0012387B" w:rsidRDefault="00D4619A" w:rsidP="00957F19">
      <w:pPr>
        <w:spacing w:after="0"/>
        <w:rPr>
          <w:color w:val="FF0000"/>
        </w:rPr>
      </w:pPr>
    </w:p>
    <w:p w14:paraId="3E0EECB7" w14:textId="77777777" w:rsidR="00D4619A" w:rsidRPr="0012387B" w:rsidRDefault="00D4619A" w:rsidP="00957F19">
      <w:pPr>
        <w:spacing w:after="0"/>
        <w:rPr>
          <w:b/>
          <w:bCs/>
        </w:rPr>
      </w:pPr>
      <w:r w:rsidRPr="0012387B">
        <w:rPr>
          <w:b/>
          <w:bCs/>
        </w:rPr>
        <w:t xml:space="preserve">G. KRYTERIA OCENY OFERT </w:t>
      </w:r>
    </w:p>
    <w:p w14:paraId="5D9BF668" w14:textId="77777777" w:rsidR="00D4619A" w:rsidRPr="0012387B" w:rsidRDefault="00D4619A" w:rsidP="00957F19">
      <w:pPr>
        <w:spacing w:after="0"/>
      </w:pPr>
    </w:p>
    <w:p w14:paraId="4348CA06" w14:textId="77777777" w:rsidR="00DD6778" w:rsidRPr="0012387B" w:rsidRDefault="00D4619A" w:rsidP="00EC69C9">
      <w:pPr>
        <w:pStyle w:val="Akapitzlist"/>
        <w:numPr>
          <w:ilvl w:val="0"/>
          <w:numId w:val="10"/>
        </w:numPr>
        <w:spacing w:after="0"/>
        <w:jc w:val="both"/>
      </w:pPr>
      <w:r w:rsidRPr="0012387B">
        <w:t xml:space="preserve">Wybór najkorzystniejszej oferty zostanie określony na podstawie maksymalnej liczby punktów </w:t>
      </w:r>
      <w:r w:rsidR="0009526D">
        <w:t xml:space="preserve">            </w:t>
      </w:r>
      <w:r w:rsidRPr="0012387B">
        <w:t xml:space="preserve">z </w:t>
      </w:r>
      <w:r w:rsidR="00DD6778" w:rsidRPr="0012387B">
        <w:t> </w:t>
      </w:r>
      <w:r w:rsidRPr="0012387B">
        <w:t>uwzględnieniem aktualnych potrzeb Udzielającego zamówienia</w:t>
      </w:r>
      <w:r w:rsidR="0009526D">
        <w:t>,</w:t>
      </w:r>
      <w:r w:rsidRPr="0012387B">
        <w:t xml:space="preserve"> przy czym końcowa liczba punktów uzyskiwana jest w wyniku zsumowania punktów cząstkowych, których waga wynosi 1.</w:t>
      </w:r>
    </w:p>
    <w:p w14:paraId="5A7B24A4" w14:textId="77777777" w:rsidR="00D4619A" w:rsidRPr="0012387B" w:rsidRDefault="00D4619A" w:rsidP="00EC69C9">
      <w:pPr>
        <w:pStyle w:val="Akapitzlist"/>
        <w:numPr>
          <w:ilvl w:val="0"/>
          <w:numId w:val="10"/>
        </w:numPr>
        <w:spacing w:after="0"/>
        <w:jc w:val="both"/>
      </w:pPr>
      <w:r w:rsidRPr="0012387B">
        <w:t xml:space="preserve">Punkty będą przyznawane z uwzględnieniem: </w:t>
      </w:r>
    </w:p>
    <w:p w14:paraId="413986F6" w14:textId="77777777" w:rsidR="00D4619A" w:rsidRPr="0012387B" w:rsidRDefault="00D4619A" w:rsidP="00EC69C9">
      <w:pPr>
        <w:pStyle w:val="Akapitzlist"/>
        <w:numPr>
          <w:ilvl w:val="0"/>
          <w:numId w:val="11"/>
        </w:numPr>
        <w:spacing w:after="0"/>
        <w:jc w:val="both"/>
        <w:rPr>
          <w:b/>
          <w:bCs/>
        </w:rPr>
      </w:pPr>
      <w:r w:rsidRPr="0012387B">
        <w:rPr>
          <w:b/>
          <w:bCs/>
        </w:rPr>
        <w:t>Posiadanego wykształcenia</w:t>
      </w:r>
      <w:r w:rsidR="00D67426" w:rsidRPr="0012387B">
        <w:rPr>
          <w:b/>
          <w:bCs/>
        </w:rPr>
        <w:t xml:space="preserve"> (max 4 pkt.)</w:t>
      </w:r>
      <w:r w:rsidRPr="0012387B">
        <w:rPr>
          <w:b/>
          <w:bCs/>
        </w:rPr>
        <w:t xml:space="preserve">: </w:t>
      </w:r>
    </w:p>
    <w:p w14:paraId="56FB6DF9" w14:textId="77777777" w:rsidR="000E2A7E" w:rsidRPr="0012387B" w:rsidRDefault="000E2A7E" w:rsidP="00EC69C9">
      <w:pPr>
        <w:pStyle w:val="Akapitzlist"/>
        <w:numPr>
          <w:ilvl w:val="0"/>
          <w:numId w:val="12"/>
        </w:numPr>
        <w:spacing w:after="0"/>
        <w:jc w:val="both"/>
      </w:pPr>
      <w:r w:rsidRPr="0012387B">
        <w:t>ś</w:t>
      </w:r>
      <w:r w:rsidR="00D4619A" w:rsidRPr="0012387B">
        <w:t>rednie medyczne (policealne)......................................................</w:t>
      </w:r>
      <w:r w:rsidR="00221C03" w:rsidRPr="0012387B">
        <w:t>...................</w:t>
      </w:r>
      <w:r w:rsidR="00D4619A" w:rsidRPr="0012387B">
        <w:t>.............</w:t>
      </w:r>
      <w:r w:rsidRPr="0012387B">
        <w:t>.</w:t>
      </w:r>
      <w:r w:rsidR="00D4619A" w:rsidRPr="0012387B">
        <w:t xml:space="preserve">... </w:t>
      </w:r>
      <w:r w:rsidR="00C467C5" w:rsidRPr="0012387B">
        <w:t xml:space="preserve"> </w:t>
      </w:r>
      <w:r w:rsidR="00D4619A" w:rsidRPr="0012387B">
        <w:t>1 pkt.</w:t>
      </w:r>
    </w:p>
    <w:p w14:paraId="06B6C4CC" w14:textId="77777777" w:rsidR="000E2A7E" w:rsidRPr="0012387B" w:rsidRDefault="000E2A7E" w:rsidP="00EC69C9">
      <w:pPr>
        <w:pStyle w:val="Akapitzlist"/>
        <w:numPr>
          <w:ilvl w:val="0"/>
          <w:numId w:val="12"/>
        </w:numPr>
        <w:spacing w:after="0"/>
        <w:jc w:val="both"/>
      </w:pPr>
      <w:r w:rsidRPr="0012387B">
        <w:t>w</w:t>
      </w:r>
      <w:r w:rsidR="00D4619A" w:rsidRPr="0012387B">
        <w:t>yższe I stopnia (licencjat) ............................................................</w:t>
      </w:r>
      <w:r w:rsidR="00221C03" w:rsidRPr="0012387B">
        <w:t>...................</w:t>
      </w:r>
      <w:r w:rsidR="00D4619A" w:rsidRPr="0012387B">
        <w:t>.................</w:t>
      </w:r>
      <w:r w:rsidR="00C467C5" w:rsidRPr="0012387B">
        <w:t xml:space="preserve"> </w:t>
      </w:r>
      <w:r w:rsidR="00D4619A" w:rsidRPr="0012387B">
        <w:t>2 pkt.</w:t>
      </w:r>
    </w:p>
    <w:p w14:paraId="2CA889B2" w14:textId="77777777" w:rsidR="000E2A7E" w:rsidRPr="0012387B" w:rsidRDefault="000E2A7E" w:rsidP="00EC69C9">
      <w:pPr>
        <w:pStyle w:val="Akapitzlist"/>
        <w:numPr>
          <w:ilvl w:val="0"/>
          <w:numId w:val="12"/>
        </w:numPr>
        <w:spacing w:after="0"/>
        <w:jc w:val="both"/>
      </w:pPr>
      <w:r w:rsidRPr="0012387B">
        <w:t>w</w:t>
      </w:r>
      <w:r w:rsidR="00D4619A" w:rsidRPr="0012387B">
        <w:t>yższe II stopnia (magister) ..........................................................</w:t>
      </w:r>
      <w:r w:rsidR="00221C03" w:rsidRPr="0012387B">
        <w:t>...................</w:t>
      </w:r>
      <w:r w:rsidR="00D4619A" w:rsidRPr="0012387B">
        <w:t>............</w:t>
      </w:r>
      <w:r w:rsidRPr="0012387B">
        <w:t>..</w:t>
      </w:r>
      <w:r w:rsidR="00D4619A" w:rsidRPr="0012387B">
        <w:t xml:space="preserve">... </w:t>
      </w:r>
      <w:r w:rsidR="00C467C5" w:rsidRPr="0012387B">
        <w:t xml:space="preserve"> </w:t>
      </w:r>
      <w:r w:rsidR="00D4619A" w:rsidRPr="0012387B">
        <w:t>3 pkt.</w:t>
      </w:r>
    </w:p>
    <w:p w14:paraId="58B7455C" w14:textId="77777777" w:rsidR="000E2A7E" w:rsidRPr="0012387B" w:rsidRDefault="000E2A7E" w:rsidP="00EC69C9">
      <w:pPr>
        <w:pStyle w:val="Akapitzlist"/>
        <w:numPr>
          <w:ilvl w:val="0"/>
          <w:numId w:val="12"/>
        </w:numPr>
        <w:spacing w:after="0"/>
        <w:jc w:val="both"/>
      </w:pPr>
      <w:r w:rsidRPr="0012387B">
        <w:t>w</w:t>
      </w:r>
      <w:r w:rsidR="00D4619A" w:rsidRPr="0012387B">
        <w:t xml:space="preserve">yższe </w:t>
      </w:r>
      <w:r w:rsidR="00C467C5" w:rsidRPr="0012387B">
        <w:t>III</w:t>
      </w:r>
      <w:r w:rsidR="00D4619A" w:rsidRPr="0012387B">
        <w:t xml:space="preserve"> stopnia (doktorat) .............................................................</w:t>
      </w:r>
      <w:r w:rsidR="00221C03" w:rsidRPr="0012387B">
        <w:t>...................</w:t>
      </w:r>
      <w:r w:rsidR="00D4619A" w:rsidRPr="0012387B">
        <w:t>........</w:t>
      </w:r>
      <w:r w:rsidRPr="0012387B">
        <w:t>.</w:t>
      </w:r>
      <w:r w:rsidR="00D4619A" w:rsidRPr="0012387B">
        <w:t>..... 4 pkt.</w:t>
      </w:r>
    </w:p>
    <w:p w14:paraId="09ECB025" w14:textId="77777777" w:rsidR="000E2A7E" w:rsidRPr="0012387B" w:rsidRDefault="00D4619A" w:rsidP="00EC69C9">
      <w:pPr>
        <w:pStyle w:val="Akapitzlist"/>
        <w:numPr>
          <w:ilvl w:val="0"/>
          <w:numId w:val="11"/>
        </w:numPr>
        <w:spacing w:after="0"/>
        <w:jc w:val="both"/>
      </w:pPr>
      <w:r w:rsidRPr="0012387B">
        <w:rPr>
          <w:b/>
          <w:bCs/>
        </w:rPr>
        <w:t>Doświadczenia zawodowego w jednostkach systemu</w:t>
      </w:r>
      <w:r w:rsidR="00A019F9">
        <w:rPr>
          <w:b/>
          <w:bCs/>
        </w:rPr>
        <w:t xml:space="preserve"> ( SOR, ZRM )</w:t>
      </w:r>
      <w:r w:rsidRPr="0012387B">
        <w:rPr>
          <w:b/>
          <w:bCs/>
        </w:rPr>
        <w:t xml:space="preserve">, </w:t>
      </w:r>
      <w:r w:rsidRPr="0012387B">
        <w:t xml:space="preserve">o których mowa w art. </w:t>
      </w:r>
      <w:r w:rsidR="00A019F9">
        <w:t xml:space="preserve">        32 ustawy z dnia </w:t>
      </w:r>
      <w:r w:rsidRPr="0012387B">
        <w:t xml:space="preserve">8 </w:t>
      </w:r>
      <w:r w:rsidR="000E2A7E" w:rsidRPr="0012387B">
        <w:t> </w:t>
      </w:r>
      <w:r w:rsidRPr="0012387B">
        <w:t>września 2006 roku o Państwowym Ratownictwie Medycznym</w:t>
      </w:r>
      <w:r w:rsidR="00A019F9">
        <w:t xml:space="preserve">                     </w:t>
      </w:r>
      <w:r w:rsidRPr="0012387B">
        <w:t xml:space="preserve"> </w:t>
      </w:r>
      <w:bookmarkStart w:id="10" w:name="_Hlk60840659"/>
      <w:r w:rsidRPr="0012387B">
        <w:t>(</w:t>
      </w:r>
      <w:r w:rsidR="000E2A7E" w:rsidRPr="0012387B">
        <w:t xml:space="preserve">t.j. </w:t>
      </w:r>
      <w:r w:rsidRPr="0012387B">
        <w:t xml:space="preserve">Dz.U. </w:t>
      </w:r>
      <w:r w:rsidR="000E2A7E" w:rsidRPr="0012387B">
        <w:t xml:space="preserve">z </w:t>
      </w:r>
      <w:r w:rsidRPr="0012387B">
        <w:t>20</w:t>
      </w:r>
      <w:r w:rsidR="00A019F9">
        <w:t>21</w:t>
      </w:r>
      <w:r w:rsidR="000E2A7E" w:rsidRPr="0012387B">
        <w:t xml:space="preserve"> r.</w:t>
      </w:r>
      <w:r w:rsidRPr="0012387B">
        <w:t>, poz.</w:t>
      </w:r>
      <w:r w:rsidR="00A019F9">
        <w:t xml:space="preserve"> 2053</w:t>
      </w:r>
      <w:r w:rsidRPr="0012387B">
        <w:t>)</w:t>
      </w:r>
      <w:bookmarkEnd w:id="10"/>
      <w:r w:rsidRPr="0012387B">
        <w:t>.</w:t>
      </w:r>
      <w:r w:rsidR="00D82BA5" w:rsidRPr="0012387B">
        <w:t>, w tym jako ratownik medyczny</w:t>
      </w:r>
      <w:r w:rsidR="00A019F9">
        <w:t xml:space="preserve">/pielęgniarka,-rz                   systemu </w:t>
      </w:r>
      <w:r w:rsidR="00D82BA5" w:rsidRPr="0012387B">
        <w:t>-</w:t>
      </w:r>
      <w:r w:rsidR="00A019F9">
        <w:t xml:space="preserve"> </w:t>
      </w:r>
      <w:r w:rsidR="00D82BA5" w:rsidRPr="0012387B">
        <w:t>kierowca</w:t>
      </w:r>
      <w:r w:rsidR="00D67426" w:rsidRPr="0012387B">
        <w:rPr>
          <w:b/>
          <w:bCs/>
        </w:rPr>
        <w:t xml:space="preserve"> (max 2 pkt.)</w:t>
      </w:r>
      <w:r w:rsidR="00D82BA5" w:rsidRPr="0012387B">
        <w:rPr>
          <w:b/>
          <w:bCs/>
        </w:rPr>
        <w:t>:</w:t>
      </w:r>
      <w:r w:rsidR="00D82BA5" w:rsidRPr="0012387B">
        <w:t xml:space="preserve"> </w:t>
      </w:r>
    </w:p>
    <w:p w14:paraId="582E2720" w14:textId="77777777" w:rsidR="000E2A7E" w:rsidRPr="0012387B" w:rsidRDefault="000E2A7E" w:rsidP="00EC69C9">
      <w:pPr>
        <w:pStyle w:val="Akapitzlist"/>
        <w:numPr>
          <w:ilvl w:val="0"/>
          <w:numId w:val="13"/>
        </w:numPr>
        <w:spacing w:after="0"/>
        <w:jc w:val="both"/>
      </w:pPr>
      <w:r w:rsidRPr="0012387B">
        <w:t>d</w:t>
      </w:r>
      <w:r w:rsidR="00D4619A" w:rsidRPr="0012387B">
        <w:t>o 5 lat...............................................................................................</w:t>
      </w:r>
      <w:r w:rsidR="00221C03" w:rsidRPr="0012387B">
        <w:t>....................</w:t>
      </w:r>
      <w:r w:rsidR="00D4619A" w:rsidRPr="0012387B">
        <w:t xml:space="preserve">............ 0 pkt. </w:t>
      </w:r>
    </w:p>
    <w:p w14:paraId="7D9FCC7D" w14:textId="77777777" w:rsidR="000E2A7E" w:rsidRPr="0012387B" w:rsidRDefault="00D4619A" w:rsidP="00EC69C9">
      <w:pPr>
        <w:pStyle w:val="Akapitzlist"/>
        <w:numPr>
          <w:ilvl w:val="0"/>
          <w:numId w:val="13"/>
        </w:numPr>
        <w:spacing w:after="0"/>
        <w:jc w:val="both"/>
      </w:pPr>
      <w:r w:rsidRPr="0012387B">
        <w:t>5-10 lat ............................................................................................</w:t>
      </w:r>
      <w:r w:rsidR="00221C03" w:rsidRPr="0012387B">
        <w:t>....................</w:t>
      </w:r>
      <w:r w:rsidRPr="0012387B">
        <w:t>.............. 1 pkt</w:t>
      </w:r>
    </w:p>
    <w:p w14:paraId="7674DDC1" w14:textId="77777777" w:rsidR="000E2A7E" w:rsidRPr="0012387B" w:rsidRDefault="00D4619A" w:rsidP="00EC69C9">
      <w:pPr>
        <w:pStyle w:val="Akapitzlist"/>
        <w:numPr>
          <w:ilvl w:val="0"/>
          <w:numId w:val="13"/>
        </w:numPr>
        <w:spacing w:after="0"/>
        <w:jc w:val="both"/>
      </w:pPr>
      <w:r w:rsidRPr="0012387B">
        <w:t>Powyżej 10 lat..................................................................................</w:t>
      </w:r>
      <w:r w:rsidR="00221C03" w:rsidRPr="0012387B">
        <w:t>....................</w:t>
      </w:r>
      <w:r w:rsidRPr="0012387B">
        <w:t>.............. 2 pkt.</w:t>
      </w:r>
    </w:p>
    <w:p w14:paraId="7C6C292D" w14:textId="77777777" w:rsidR="002B541F" w:rsidRPr="0012387B" w:rsidRDefault="00352E5A" w:rsidP="00EC69C9">
      <w:pPr>
        <w:pStyle w:val="Akapitzlist"/>
        <w:numPr>
          <w:ilvl w:val="0"/>
          <w:numId w:val="11"/>
        </w:numPr>
        <w:spacing w:after="0"/>
        <w:jc w:val="both"/>
        <w:rPr>
          <w:b/>
          <w:bCs/>
        </w:rPr>
      </w:pPr>
      <w:r>
        <w:rPr>
          <w:b/>
          <w:bCs/>
        </w:rPr>
        <w:t>Doskonalenia</w:t>
      </w:r>
      <w:r w:rsidR="002B541F" w:rsidRPr="0012387B">
        <w:rPr>
          <w:b/>
          <w:bCs/>
        </w:rPr>
        <w:t xml:space="preserve"> zawodowe</w:t>
      </w:r>
      <w:r>
        <w:rPr>
          <w:b/>
          <w:bCs/>
        </w:rPr>
        <w:t>go</w:t>
      </w:r>
      <w:r w:rsidR="00D67426" w:rsidRPr="0012387B">
        <w:rPr>
          <w:b/>
          <w:bCs/>
        </w:rPr>
        <w:t xml:space="preserve"> (max 3 pkt.)</w:t>
      </w:r>
      <w:r w:rsidR="00D4619A" w:rsidRPr="0012387B">
        <w:rPr>
          <w:b/>
          <w:bCs/>
        </w:rPr>
        <w:t>:</w:t>
      </w:r>
    </w:p>
    <w:p w14:paraId="5C748B1F" w14:textId="77777777" w:rsidR="002B541F" w:rsidRPr="0012387B" w:rsidRDefault="002B541F" w:rsidP="00EC69C9">
      <w:pPr>
        <w:pStyle w:val="Akapitzlist"/>
        <w:numPr>
          <w:ilvl w:val="0"/>
          <w:numId w:val="14"/>
        </w:numPr>
        <w:spacing w:after="0"/>
        <w:jc w:val="both"/>
        <w:rPr>
          <w:b/>
          <w:bCs/>
        </w:rPr>
      </w:pPr>
      <w:r w:rsidRPr="0012387B">
        <w:rPr>
          <w:rFonts w:eastAsia="Arial Unicode MS" w:cstheme="minorHAnsi"/>
          <w:kern w:val="1"/>
          <w:lang w:eastAsia="zh-CN" w:bidi="hi-IN"/>
        </w:rPr>
        <w:t>Karta przebiegu doskonalenia zawodowego ratownika medycznego z ukończonym kursem doskonalącym</w:t>
      </w:r>
      <w:r w:rsidR="00221C03" w:rsidRPr="0012387B">
        <w:rPr>
          <w:rFonts w:eastAsia="Arial Unicode MS" w:cstheme="minorHAnsi"/>
          <w:kern w:val="1"/>
          <w:lang w:eastAsia="zh-CN" w:bidi="hi-IN"/>
        </w:rPr>
        <w:t xml:space="preserve"> </w:t>
      </w:r>
      <w:r w:rsidRPr="0012387B">
        <w:rPr>
          <w:rFonts w:eastAsia="Arial Unicode MS" w:cstheme="minorHAnsi"/>
          <w:kern w:val="1"/>
          <w:lang w:eastAsia="zh-CN" w:bidi="hi-IN"/>
        </w:rPr>
        <w:t>………………………………………………………………………………………………</w:t>
      </w:r>
      <w:r w:rsidR="00221C03" w:rsidRPr="0012387B">
        <w:rPr>
          <w:rFonts w:eastAsia="Arial Unicode MS" w:cstheme="minorHAnsi"/>
          <w:kern w:val="1"/>
          <w:lang w:eastAsia="zh-CN" w:bidi="hi-IN"/>
        </w:rPr>
        <w:t>……………</w:t>
      </w:r>
      <w:r w:rsidRPr="0012387B">
        <w:rPr>
          <w:rFonts w:eastAsia="Arial Unicode MS" w:cstheme="minorHAnsi"/>
          <w:kern w:val="1"/>
          <w:lang w:eastAsia="zh-CN" w:bidi="hi-IN"/>
        </w:rPr>
        <w:t>…..2 pkt.</w:t>
      </w:r>
    </w:p>
    <w:p w14:paraId="7E0A1420" w14:textId="77777777" w:rsidR="007D2E4A" w:rsidRPr="0012387B" w:rsidRDefault="002B541F" w:rsidP="00EC69C9">
      <w:pPr>
        <w:pStyle w:val="Akapitzlist"/>
        <w:numPr>
          <w:ilvl w:val="0"/>
          <w:numId w:val="14"/>
        </w:numPr>
        <w:spacing w:after="0"/>
        <w:jc w:val="both"/>
        <w:rPr>
          <w:b/>
          <w:bCs/>
        </w:rPr>
      </w:pPr>
      <w:r w:rsidRPr="0012387B">
        <w:rPr>
          <w:rFonts w:eastAsia="Arial Unicode MS" w:cstheme="minorHAnsi"/>
          <w:kern w:val="1"/>
          <w:lang w:eastAsia="zh-CN" w:bidi="hi-IN"/>
        </w:rPr>
        <w:t xml:space="preserve">inne formy doskonalenia (w tym kursy ALS/ACLS, ITLS/PHTLS, EPLS/PALS)  </w:t>
      </w:r>
      <w:r w:rsidR="00D4619A" w:rsidRPr="0012387B">
        <w:t>.....</w:t>
      </w:r>
      <w:r w:rsidR="00221C03" w:rsidRPr="0012387B">
        <w:t>..............</w:t>
      </w:r>
      <w:r w:rsidR="00D4619A" w:rsidRPr="0012387B">
        <w:t xml:space="preserve">... 1 pkt. </w:t>
      </w:r>
    </w:p>
    <w:p w14:paraId="63B31718" w14:textId="77777777" w:rsidR="007D2E4A" w:rsidRPr="0012387B" w:rsidRDefault="002F1CE8" w:rsidP="00EC69C9">
      <w:pPr>
        <w:pStyle w:val="Akapitzlist"/>
        <w:numPr>
          <w:ilvl w:val="0"/>
          <w:numId w:val="11"/>
        </w:numPr>
        <w:spacing w:after="0"/>
        <w:jc w:val="both"/>
        <w:rPr>
          <w:b/>
          <w:bCs/>
        </w:rPr>
      </w:pPr>
      <w:r w:rsidRPr="0012387B">
        <w:rPr>
          <w:b/>
          <w:bCs/>
        </w:rPr>
        <w:t>Deklarowanej</w:t>
      </w:r>
      <w:r w:rsidR="009A40F0" w:rsidRPr="0012387B">
        <w:rPr>
          <w:b/>
          <w:bCs/>
        </w:rPr>
        <w:t xml:space="preserve"> liczby godzin</w:t>
      </w:r>
      <w:r w:rsidR="00D67426" w:rsidRPr="0012387B">
        <w:rPr>
          <w:b/>
          <w:bCs/>
        </w:rPr>
        <w:t xml:space="preserve"> (max 3 pkt)</w:t>
      </w:r>
      <w:r w:rsidR="009A40F0" w:rsidRPr="0012387B">
        <w:rPr>
          <w:b/>
          <w:bCs/>
        </w:rPr>
        <w:t xml:space="preserve">: </w:t>
      </w:r>
    </w:p>
    <w:p w14:paraId="6889DD24" w14:textId="77777777" w:rsidR="007D2E4A" w:rsidRPr="0012387B" w:rsidRDefault="009A40F0" w:rsidP="00EC69C9">
      <w:pPr>
        <w:pStyle w:val="Akapitzlist"/>
        <w:numPr>
          <w:ilvl w:val="0"/>
          <w:numId w:val="15"/>
        </w:numPr>
        <w:spacing w:after="0"/>
        <w:jc w:val="both"/>
        <w:rPr>
          <w:b/>
          <w:bCs/>
        </w:rPr>
      </w:pPr>
      <w:r w:rsidRPr="0012387B">
        <w:t xml:space="preserve">≤ </w:t>
      </w:r>
      <w:r w:rsidR="007D2E4A" w:rsidRPr="0012387B">
        <w:t>12</w:t>
      </w:r>
      <w:r w:rsidRPr="0012387B">
        <w:t>0 godzin w ciągu miesiąca .................................................</w:t>
      </w:r>
      <w:r w:rsidR="0019422E" w:rsidRPr="0012387B">
        <w:t>..</w:t>
      </w:r>
      <w:r w:rsidRPr="0012387B">
        <w:t>.....</w:t>
      </w:r>
      <w:r w:rsidR="00221C03" w:rsidRPr="0012387B">
        <w:t>.................</w:t>
      </w:r>
      <w:r w:rsidRPr="0012387B">
        <w:t>...........</w:t>
      </w:r>
      <w:r w:rsidR="00221C03" w:rsidRPr="0012387B">
        <w:t>.</w:t>
      </w:r>
      <w:r w:rsidRPr="0012387B">
        <w:t xml:space="preserve">...... 1 pkt. </w:t>
      </w:r>
    </w:p>
    <w:p w14:paraId="0BF59DBA" w14:textId="77777777" w:rsidR="007D2E4A" w:rsidRPr="0012387B" w:rsidRDefault="007D2E4A" w:rsidP="00EC69C9">
      <w:pPr>
        <w:pStyle w:val="Akapitzlist"/>
        <w:numPr>
          <w:ilvl w:val="0"/>
          <w:numId w:val="15"/>
        </w:numPr>
        <w:spacing w:after="0"/>
        <w:jc w:val="both"/>
        <w:rPr>
          <w:b/>
          <w:bCs/>
        </w:rPr>
      </w:pPr>
      <w:r w:rsidRPr="0012387B">
        <w:t>121</w:t>
      </w:r>
      <w:r w:rsidR="009A40F0" w:rsidRPr="0012387B">
        <w:t>-1</w:t>
      </w:r>
      <w:r w:rsidRPr="0012387B">
        <w:t>8</w:t>
      </w:r>
      <w:r w:rsidR="009A40F0" w:rsidRPr="0012387B">
        <w:t>0 godzin w ciągu miesiąca.............................................</w:t>
      </w:r>
      <w:r w:rsidR="00221C03" w:rsidRPr="0012387B">
        <w:t>.....</w:t>
      </w:r>
      <w:r w:rsidR="0019422E" w:rsidRPr="0012387B">
        <w:t>..</w:t>
      </w:r>
      <w:r w:rsidR="00221C03" w:rsidRPr="0012387B">
        <w:t>.............</w:t>
      </w:r>
      <w:r w:rsidR="00A019F9">
        <w:t xml:space="preserve">...................... </w:t>
      </w:r>
      <w:r w:rsidR="009A40F0" w:rsidRPr="0012387B">
        <w:t xml:space="preserve">2 pkt. </w:t>
      </w:r>
    </w:p>
    <w:p w14:paraId="68B08E68" w14:textId="77777777" w:rsidR="007D2E4A" w:rsidRPr="0012387B" w:rsidRDefault="009A40F0" w:rsidP="00EC69C9">
      <w:pPr>
        <w:pStyle w:val="Akapitzlist"/>
        <w:numPr>
          <w:ilvl w:val="0"/>
          <w:numId w:val="15"/>
        </w:numPr>
        <w:spacing w:after="0"/>
        <w:jc w:val="both"/>
        <w:rPr>
          <w:b/>
          <w:bCs/>
        </w:rPr>
      </w:pPr>
      <w:r w:rsidRPr="0012387B">
        <w:t>≥</w:t>
      </w:r>
      <w:r w:rsidR="007D2E4A" w:rsidRPr="0012387B">
        <w:t xml:space="preserve"> </w:t>
      </w:r>
      <w:r w:rsidRPr="0012387B">
        <w:t>1</w:t>
      </w:r>
      <w:r w:rsidR="007D2E4A" w:rsidRPr="0012387B">
        <w:t>8</w:t>
      </w:r>
      <w:r w:rsidRPr="0012387B">
        <w:t>1 godzin w ciągu miesiąca ............................</w:t>
      </w:r>
      <w:r w:rsidR="007D2E4A" w:rsidRPr="0012387B">
        <w:t>.</w:t>
      </w:r>
      <w:r w:rsidRPr="0012387B">
        <w:t>................</w:t>
      </w:r>
      <w:r w:rsidR="00221C03" w:rsidRPr="0012387B">
        <w:t>.......</w:t>
      </w:r>
      <w:r w:rsidR="0019422E" w:rsidRPr="0012387B">
        <w:t>..</w:t>
      </w:r>
      <w:r w:rsidR="00221C03" w:rsidRPr="0012387B">
        <w:t>...........</w:t>
      </w:r>
      <w:r w:rsidRPr="0012387B">
        <w:t>.......................... 3 pkt.</w:t>
      </w:r>
    </w:p>
    <w:p w14:paraId="58542191" w14:textId="77777777" w:rsidR="009A40F0" w:rsidRPr="0012387B" w:rsidRDefault="00352E5A" w:rsidP="00EC69C9">
      <w:pPr>
        <w:pStyle w:val="Akapitzlist"/>
        <w:numPr>
          <w:ilvl w:val="0"/>
          <w:numId w:val="11"/>
        </w:numPr>
        <w:jc w:val="both"/>
        <w:rPr>
          <w:b/>
          <w:bCs/>
        </w:rPr>
      </w:pPr>
      <w:r>
        <w:rPr>
          <w:b/>
          <w:bCs/>
        </w:rPr>
        <w:t>Zadeklarowanej</w:t>
      </w:r>
      <w:r w:rsidR="009A40F0" w:rsidRPr="0012387B">
        <w:rPr>
          <w:b/>
          <w:bCs/>
        </w:rPr>
        <w:t xml:space="preserve"> stawki godzinowej</w:t>
      </w:r>
      <w:r w:rsidR="00F50AF0" w:rsidRPr="0012387B">
        <w:rPr>
          <w:b/>
          <w:bCs/>
        </w:rPr>
        <w:t xml:space="preserve"> (max 4 pkt.)</w:t>
      </w:r>
      <w:r w:rsidR="009A40F0" w:rsidRPr="0012387B">
        <w:t>:</w:t>
      </w:r>
      <w:r w:rsidR="00A068D3" w:rsidRPr="0012387B">
        <w:t xml:space="preserve"> </w:t>
      </w:r>
    </w:p>
    <w:p w14:paraId="2E98A632" w14:textId="77777777" w:rsidR="00D67426" w:rsidRPr="0012387B" w:rsidRDefault="00D67426" w:rsidP="00EC69C9">
      <w:pPr>
        <w:pStyle w:val="Akapitzlist"/>
        <w:numPr>
          <w:ilvl w:val="0"/>
          <w:numId w:val="28"/>
        </w:numPr>
        <w:rPr>
          <w:rFonts w:eastAsia="Arial Unicode MS"/>
          <w:lang w:eastAsia="zh-CN" w:bidi="hi-IN"/>
        </w:rPr>
      </w:pPr>
      <w:r w:rsidRPr="0012387B">
        <w:rPr>
          <w:rFonts w:eastAsia="Arial Unicode MS"/>
          <w:lang w:eastAsia="zh-CN" w:bidi="hi-IN"/>
        </w:rPr>
        <w:t xml:space="preserve">poniżej </w:t>
      </w:r>
      <w:r w:rsidR="002F1CE8" w:rsidRPr="0012387B">
        <w:rPr>
          <w:rFonts w:eastAsia="Arial Unicode MS"/>
          <w:lang w:eastAsia="zh-CN" w:bidi="hi-IN"/>
        </w:rPr>
        <w:t>zaoferowanej</w:t>
      </w:r>
      <w:r w:rsidRPr="0012387B">
        <w:rPr>
          <w:rFonts w:eastAsia="Arial Unicode MS"/>
          <w:lang w:eastAsia="zh-CN" w:bidi="hi-IN"/>
        </w:rPr>
        <w:t xml:space="preserve"> przez zamawiającego</w:t>
      </w:r>
      <w:r w:rsidR="00A068D3" w:rsidRPr="0012387B">
        <w:rPr>
          <w:rFonts w:eastAsia="Arial Unicode MS"/>
          <w:lang w:eastAsia="zh-CN" w:bidi="hi-IN"/>
        </w:rPr>
        <w:t xml:space="preserve"> </w:t>
      </w:r>
      <w:r w:rsidR="00352E5A">
        <w:rPr>
          <w:rFonts w:eastAsia="Arial Unicode MS"/>
          <w:lang w:eastAsia="zh-CN" w:bidi="hi-IN"/>
        </w:rPr>
        <w:t>( w pełnych złotych )</w:t>
      </w:r>
      <w:r w:rsidR="00A068D3" w:rsidRPr="0012387B">
        <w:rPr>
          <w:rFonts w:eastAsia="Arial Unicode MS"/>
          <w:lang w:eastAsia="zh-CN" w:bidi="hi-IN"/>
        </w:rPr>
        <w:t>……………………</w:t>
      </w:r>
      <w:r w:rsidR="00352E5A">
        <w:rPr>
          <w:rFonts w:eastAsia="Arial Unicode MS"/>
          <w:lang w:eastAsia="zh-CN" w:bidi="hi-IN"/>
        </w:rPr>
        <w:t>……………</w:t>
      </w:r>
      <w:r w:rsidR="00F22D45" w:rsidRPr="0012387B">
        <w:rPr>
          <w:rFonts w:eastAsia="Arial Unicode MS"/>
          <w:lang w:eastAsia="zh-CN" w:bidi="hi-IN"/>
        </w:rPr>
        <w:t xml:space="preserve">  </w:t>
      </w:r>
      <w:r w:rsidRPr="0012387B">
        <w:rPr>
          <w:rFonts w:eastAsia="Arial Unicode MS"/>
          <w:bCs/>
          <w:lang w:eastAsia="zh-CN" w:bidi="hi-IN"/>
        </w:rPr>
        <w:t>4 pkt</w:t>
      </w:r>
      <w:r w:rsidR="00F22D45" w:rsidRPr="0012387B">
        <w:rPr>
          <w:rFonts w:eastAsia="Arial Unicode MS"/>
          <w:bCs/>
          <w:lang w:eastAsia="zh-CN" w:bidi="hi-IN"/>
        </w:rPr>
        <w:t>.</w:t>
      </w:r>
    </w:p>
    <w:p w14:paraId="312CA2EF" w14:textId="77777777" w:rsidR="002F1CE8" w:rsidRPr="00352E5A" w:rsidRDefault="002F1CE8" w:rsidP="00EC69C9">
      <w:pPr>
        <w:pStyle w:val="Akapitzlist"/>
        <w:numPr>
          <w:ilvl w:val="0"/>
          <w:numId w:val="28"/>
        </w:numPr>
        <w:rPr>
          <w:rFonts w:eastAsia="Arial Unicode MS"/>
          <w:lang w:eastAsia="zh-CN" w:bidi="hi-IN"/>
        </w:rPr>
      </w:pPr>
      <w:r w:rsidRPr="0012387B">
        <w:rPr>
          <w:rFonts w:eastAsia="Arial Unicode MS"/>
          <w:bCs/>
          <w:lang w:eastAsia="zh-CN" w:bidi="hi-IN"/>
        </w:rPr>
        <w:lastRenderedPageBreak/>
        <w:t xml:space="preserve">równej </w:t>
      </w:r>
      <w:r w:rsidR="00F22D45" w:rsidRPr="0012387B">
        <w:rPr>
          <w:rFonts w:eastAsia="Arial Unicode MS"/>
          <w:bCs/>
          <w:lang w:eastAsia="zh-CN" w:bidi="hi-IN"/>
        </w:rPr>
        <w:t>lub wyższej zaoferowanej przez zamawiającego ………………………………………………  0 pkt.</w:t>
      </w:r>
    </w:p>
    <w:p w14:paraId="18736B57" w14:textId="77777777" w:rsidR="00A068D3" w:rsidRPr="0012387B" w:rsidRDefault="00A068D3" w:rsidP="00A068D3">
      <w:pPr>
        <w:rPr>
          <w:rFonts w:eastAsia="Arial Unicode MS"/>
          <w:b/>
          <w:bCs/>
          <w:lang w:eastAsia="zh-CN" w:bidi="hi-IN"/>
        </w:rPr>
      </w:pPr>
      <w:r w:rsidRPr="0012387B">
        <w:rPr>
          <w:rFonts w:eastAsia="Arial Unicode MS"/>
          <w:b/>
          <w:bCs/>
          <w:lang w:eastAsia="zh-CN" w:bidi="hi-IN"/>
        </w:rPr>
        <w:t>Dodatkowe kry</w:t>
      </w:r>
      <w:r w:rsidR="00440E82">
        <w:rPr>
          <w:rFonts w:eastAsia="Arial Unicode MS"/>
          <w:b/>
          <w:bCs/>
          <w:lang w:eastAsia="zh-CN" w:bidi="hi-IN"/>
        </w:rPr>
        <w:t xml:space="preserve">terium dla ratownika medycznego/pielęgniarki,-rza systemu </w:t>
      </w:r>
      <w:r w:rsidRPr="0012387B">
        <w:rPr>
          <w:rFonts w:eastAsia="Arial Unicode MS"/>
          <w:b/>
          <w:bCs/>
          <w:lang w:eastAsia="zh-CN" w:bidi="hi-IN"/>
        </w:rPr>
        <w:t>– kierowcy</w:t>
      </w:r>
    </w:p>
    <w:p w14:paraId="1EE9AB25" w14:textId="77777777" w:rsidR="00A068D3" w:rsidRPr="0012387B" w:rsidRDefault="00A068D3" w:rsidP="00EC69C9">
      <w:pPr>
        <w:pStyle w:val="Akapitzlist"/>
        <w:numPr>
          <w:ilvl w:val="0"/>
          <w:numId w:val="29"/>
        </w:numPr>
        <w:jc w:val="both"/>
        <w:rPr>
          <w:rFonts w:eastAsia="Arial Unicode MS"/>
          <w:b/>
          <w:bCs/>
          <w:lang w:eastAsia="zh-CN" w:bidi="hi-IN"/>
        </w:rPr>
      </w:pPr>
      <w:r w:rsidRPr="0012387B">
        <w:rPr>
          <w:rFonts w:eastAsia="Arial Unicode MS"/>
          <w:b/>
          <w:bCs/>
          <w:lang w:eastAsia="zh-CN" w:bidi="hi-IN"/>
        </w:rPr>
        <w:t>Kompleksowość</w:t>
      </w:r>
      <w:r w:rsidR="004D46DD" w:rsidRPr="0012387B">
        <w:rPr>
          <w:rFonts w:eastAsia="Arial Unicode MS"/>
          <w:b/>
          <w:bCs/>
          <w:lang w:eastAsia="zh-CN" w:bidi="hi-IN"/>
        </w:rPr>
        <w:t xml:space="preserve"> i jakość (max 3 pkt.)</w:t>
      </w:r>
    </w:p>
    <w:p w14:paraId="0557694F" w14:textId="77777777" w:rsidR="00A068D3" w:rsidRPr="0012387B" w:rsidRDefault="00A068D3" w:rsidP="00EC69C9">
      <w:pPr>
        <w:pStyle w:val="Akapitzlist"/>
        <w:numPr>
          <w:ilvl w:val="0"/>
          <w:numId w:val="30"/>
        </w:numPr>
        <w:jc w:val="both"/>
        <w:rPr>
          <w:rFonts w:eastAsia="Arial Unicode MS"/>
          <w:b/>
          <w:bCs/>
          <w:lang w:eastAsia="zh-CN" w:bidi="hi-IN"/>
        </w:rPr>
      </w:pPr>
      <w:r w:rsidRPr="0012387B">
        <w:rPr>
          <w:rFonts w:eastAsia="Arial Unicode MS" w:cstheme="minorHAnsi"/>
          <w:kern w:val="1"/>
          <w:lang w:eastAsia="zh-CN" w:bidi="hi-IN"/>
        </w:rPr>
        <w:t xml:space="preserve">doświadczenie co najmniej 5-letnie w okresie ostatnich 8 lat, jako kierowca pojazdów uprzywilejowanych ZRM,  </w:t>
      </w:r>
      <w:r w:rsidRPr="0012387B">
        <w:rPr>
          <w:rFonts w:eastAsia="Arial Unicode MS" w:cstheme="minorHAnsi"/>
          <w:kern w:val="1"/>
          <w:u w:val="single"/>
          <w:lang w:eastAsia="zh-CN" w:bidi="hi-IN"/>
        </w:rPr>
        <w:t>potwierdzone zaświadczeniem</w:t>
      </w:r>
      <w:r w:rsidRPr="0012387B">
        <w:rPr>
          <w:rFonts w:eastAsia="Arial Unicode MS" w:cstheme="minorHAnsi"/>
          <w:kern w:val="1"/>
          <w:lang w:eastAsia="zh-CN" w:bidi="hi-IN"/>
        </w:rPr>
        <w:t xml:space="preserve"> ……………………………………………</w:t>
      </w:r>
      <w:r w:rsidR="002F1CE8" w:rsidRPr="0012387B">
        <w:rPr>
          <w:rFonts w:eastAsia="Arial Unicode MS" w:cstheme="minorHAnsi"/>
          <w:kern w:val="1"/>
          <w:lang w:eastAsia="zh-CN" w:bidi="hi-IN"/>
        </w:rPr>
        <w:t xml:space="preserve">   </w:t>
      </w:r>
      <w:r w:rsidR="004D46DD" w:rsidRPr="0012387B">
        <w:rPr>
          <w:rFonts w:eastAsia="Arial Unicode MS" w:cstheme="minorHAnsi"/>
          <w:kern w:val="1"/>
          <w:lang w:eastAsia="zh-CN" w:bidi="hi-IN"/>
        </w:rPr>
        <w:t>2</w:t>
      </w:r>
      <w:r w:rsidRPr="0012387B">
        <w:rPr>
          <w:rFonts w:eastAsia="Arial Unicode MS" w:cstheme="minorHAnsi"/>
          <w:kern w:val="1"/>
          <w:lang w:eastAsia="zh-CN" w:bidi="hi-IN"/>
        </w:rPr>
        <w:t xml:space="preserve"> pkt</w:t>
      </w:r>
    </w:p>
    <w:p w14:paraId="056FBE64" w14:textId="77777777" w:rsidR="004D46DD" w:rsidRPr="0012387B" w:rsidRDefault="004D46DD" w:rsidP="00EC69C9">
      <w:pPr>
        <w:pStyle w:val="Akapitzlist"/>
        <w:numPr>
          <w:ilvl w:val="0"/>
          <w:numId w:val="30"/>
        </w:numPr>
        <w:jc w:val="both"/>
        <w:rPr>
          <w:rFonts w:eastAsia="Arial Unicode MS"/>
          <w:b/>
          <w:bCs/>
          <w:lang w:eastAsia="zh-CN" w:bidi="hi-IN"/>
        </w:rPr>
      </w:pPr>
      <w:r w:rsidRPr="0012387B">
        <w:rPr>
          <w:rFonts w:eastAsia="Arial Unicode MS" w:cstheme="minorHAnsi"/>
          <w:kern w:val="1"/>
          <w:lang w:eastAsia="zh-CN" w:bidi="hi-IN"/>
        </w:rPr>
        <w:t xml:space="preserve">doświadczenie poniżej 5 lat w ostatnich 8 latach, jako kierowca pojazdów uprzywilejowanych ZRM, </w:t>
      </w:r>
      <w:r w:rsidRPr="0012387B">
        <w:rPr>
          <w:rFonts w:eastAsia="Arial Unicode MS" w:cstheme="minorHAnsi"/>
          <w:kern w:val="1"/>
          <w:u w:val="single"/>
          <w:lang w:eastAsia="zh-CN" w:bidi="hi-IN"/>
        </w:rPr>
        <w:t>potwierdzone zaświadczeniem</w:t>
      </w:r>
      <w:r w:rsidRPr="0012387B">
        <w:rPr>
          <w:rFonts w:eastAsia="Arial Unicode MS" w:cstheme="minorHAnsi"/>
          <w:kern w:val="1"/>
          <w:lang w:eastAsia="zh-CN" w:bidi="hi-IN"/>
        </w:rPr>
        <w:t xml:space="preserve"> …………………………………………………………………………</w:t>
      </w:r>
      <w:r w:rsidR="002F1CE8" w:rsidRPr="0012387B">
        <w:rPr>
          <w:rFonts w:eastAsia="Arial Unicode MS" w:cstheme="minorHAnsi"/>
          <w:kern w:val="1"/>
          <w:lang w:eastAsia="zh-CN" w:bidi="hi-IN"/>
        </w:rPr>
        <w:t xml:space="preserve">….  </w:t>
      </w:r>
      <w:r w:rsidRPr="0012387B">
        <w:rPr>
          <w:rFonts w:eastAsia="Arial Unicode MS" w:cstheme="minorHAnsi"/>
          <w:kern w:val="1"/>
          <w:lang w:eastAsia="zh-CN" w:bidi="hi-IN"/>
        </w:rPr>
        <w:t>1 pkt</w:t>
      </w:r>
    </w:p>
    <w:p w14:paraId="2AE7A8C5" w14:textId="77777777" w:rsidR="00A068D3" w:rsidRDefault="00A068D3" w:rsidP="00EC69C9">
      <w:pPr>
        <w:pStyle w:val="Akapitzlist"/>
        <w:numPr>
          <w:ilvl w:val="0"/>
          <w:numId w:val="30"/>
        </w:numPr>
        <w:jc w:val="both"/>
        <w:rPr>
          <w:rFonts w:eastAsia="Arial Unicode MS"/>
          <w:lang w:eastAsia="zh-CN" w:bidi="hi-IN"/>
        </w:rPr>
      </w:pPr>
      <w:r w:rsidRPr="0012387B">
        <w:rPr>
          <w:rFonts w:eastAsia="Arial Unicode MS"/>
          <w:lang w:eastAsia="zh-CN" w:bidi="hi-IN"/>
        </w:rPr>
        <w:t xml:space="preserve">umiejętności kierowania pojazdem uprzywilejowanym (bez kolizji i uwag ze strony opiniującego), prawidłowego prowadzenia kart drogowych kierowcy, dbałość o stan powierzonego pojazdu uprzywilejowanego stanowiącą własność opiniującego, </w:t>
      </w:r>
      <w:r w:rsidRPr="0012387B">
        <w:rPr>
          <w:rFonts w:eastAsia="Arial Unicode MS"/>
          <w:u w:val="single"/>
          <w:lang w:eastAsia="zh-CN" w:bidi="hi-IN"/>
        </w:rPr>
        <w:t xml:space="preserve">potwierdzone </w:t>
      </w:r>
      <w:r w:rsidR="004D46DD" w:rsidRPr="0012387B">
        <w:rPr>
          <w:rFonts w:eastAsia="Arial Unicode MS"/>
          <w:u w:val="single"/>
          <w:lang w:eastAsia="zh-CN" w:bidi="hi-IN"/>
        </w:rPr>
        <w:t> </w:t>
      </w:r>
      <w:r w:rsidRPr="0012387B">
        <w:rPr>
          <w:rFonts w:eastAsia="Arial Unicode MS"/>
          <w:u w:val="single"/>
          <w:lang w:eastAsia="zh-CN" w:bidi="hi-IN"/>
        </w:rPr>
        <w:t>zaświadczeniem</w:t>
      </w:r>
      <w:r w:rsidRPr="0012387B">
        <w:rPr>
          <w:rFonts w:eastAsia="Arial Unicode MS"/>
          <w:lang w:eastAsia="zh-CN" w:bidi="hi-IN"/>
        </w:rPr>
        <w:t xml:space="preserve"> </w:t>
      </w:r>
      <w:r w:rsidR="004D46DD" w:rsidRPr="0012387B">
        <w:rPr>
          <w:rFonts w:eastAsia="Arial Unicode MS"/>
          <w:lang w:eastAsia="zh-CN" w:bidi="hi-IN"/>
        </w:rPr>
        <w:t>…………..……………………………………………………………………</w:t>
      </w:r>
      <w:r w:rsidR="00352E5A">
        <w:rPr>
          <w:rFonts w:eastAsia="Arial Unicode MS"/>
          <w:lang w:eastAsia="zh-CN" w:bidi="hi-IN"/>
        </w:rPr>
        <w:t>…………………….</w:t>
      </w:r>
      <w:r w:rsidR="004D46DD" w:rsidRPr="0012387B">
        <w:rPr>
          <w:rFonts w:eastAsia="Arial Unicode MS"/>
          <w:lang w:eastAsia="zh-CN" w:bidi="hi-IN"/>
        </w:rPr>
        <w:t>…</w:t>
      </w:r>
      <w:r w:rsidR="002F1CE8" w:rsidRPr="0012387B">
        <w:rPr>
          <w:rFonts w:eastAsia="Arial Unicode MS"/>
          <w:lang w:eastAsia="zh-CN" w:bidi="hi-IN"/>
        </w:rPr>
        <w:t xml:space="preserve">..  </w:t>
      </w:r>
      <w:r w:rsidR="004D46DD" w:rsidRPr="0012387B">
        <w:rPr>
          <w:rFonts w:eastAsia="Arial Unicode MS"/>
          <w:lang w:eastAsia="zh-CN" w:bidi="hi-IN"/>
        </w:rPr>
        <w:t>1</w:t>
      </w:r>
      <w:r w:rsidRPr="0012387B">
        <w:rPr>
          <w:rFonts w:eastAsia="Arial Unicode MS"/>
          <w:lang w:eastAsia="zh-CN" w:bidi="hi-IN"/>
        </w:rPr>
        <w:t xml:space="preserve"> pkt</w:t>
      </w:r>
    </w:p>
    <w:p w14:paraId="14424803" w14:textId="77777777" w:rsidR="00440E82" w:rsidRDefault="000668CE" w:rsidP="00440E82">
      <w:pPr>
        <w:pStyle w:val="Akapitzlist"/>
        <w:numPr>
          <w:ilvl w:val="0"/>
          <w:numId w:val="29"/>
        </w:numPr>
        <w:jc w:val="both"/>
        <w:rPr>
          <w:rFonts w:eastAsia="Arial Unicode MS"/>
          <w:b/>
          <w:lang w:eastAsia="zh-CN" w:bidi="hi-IN"/>
        </w:rPr>
      </w:pPr>
      <w:r>
        <w:rPr>
          <w:rFonts w:eastAsia="Arial Unicode MS"/>
          <w:b/>
          <w:lang w:eastAsia="zh-CN" w:bidi="hi-IN"/>
        </w:rPr>
        <w:t>Prawo jazdy (max 3</w:t>
      </w:r>
      <w:r w:rsidR="00440E82" w:rsidRPr="00440E82">
        <w:rPr>
          <w:rFonts w:eastAsia="Arial Unicode MS"/>
          <w:b/>
          <w:lang w:eastAsia="zh-CN" w:bidi="hi-IN"/>
        </w:rPr>
        <w:t xml:space="preserve"> pkt.)</w:t>
      </w:r>
    </w:p>
    <w:p w14:paraId="4DD168A4" w14:textId="77777777" w:rsidR="00F52F72" w:rsidRPr="00F52F72" w:rsidRDefault="00F52F72" w:rsidP="00F52F72">
      <w:pPr>
        <w:pStyle w:val="Akapitzlist"/>
        <w:numPr>
          <w:ilvl w:val="0"/>
          <w:numId w:val="39"/>
        </w:numPr>
        <w:jc w:val="both"/>
        <w:rPr>
          <w:rFonts w:eastAsia="Arial Unicode MS"/>
          <w:lang w:eastAsia="zh-CN" w:bidi="hi-IN"/>
        </w:rPr>
      </w:pPr>
      <w:r w:rsidRPr="00F52F72">
        <w:rPr>
          <w:rFonts w:eastAsia="Arial Unicode MS"/>
          <w:lang w:eastAsia="zh-CN" w:bidi="hi-IN"/>
        </w:rPr>
        <w:t>Kat. A</w:t>
      </w:r>
      <w:r>
        <w:rPr>
          <w:rFonts w:eastAsia="Arial Unicode MS"/>
          <w:lang w:eastAsia="zh-CN" w:bidi="hi-IN"/>
        </w:rPr>
        <w:t xml:space="preserve"> …………………………………………………………………………………………………………………………… 2 pkt.</w:t>
      </w:r>
    </w:p>
    <w:p w14:paraId="75A83557" w14:textId="77777777" w:rsidR="00440E82" w:rsidRPr="00F52F72" w:rsidRDefault="00440E82" w:rsidP="00F52F72">
      <w:pPr>
        <w:pStyle w:val="Akapitzlist"/>
        <w:numPr>
          <w:ilvl w:val="0"/>
          <w:numId w:val="39"/>
        </w:numPr>
        <w:jc w:val="both"/>
        <w:rPr>
          <w:rFonts w:eastAsia="Arial Unicode MS"/>
          <w:lang w:eastAsia="zh-CN" w:bidi="hi-IN"/>
        </w:rPr>
      </w:pPr>
      <w:r w:rsidRPr="00F52F72">
        <w:rPr>
          <w:rFonts w:eastAsia="Arial Unicode MS"/>
          <w:lang w:eastAsia="zh-CN" w:bidi="hi-IN"/>
        </w:rPr>
        <w:t>Kat. B …………………………………………………………………………………………………………………………… 1 pkt.</w:t>
      </w:r>
    </w:p>
    <w:p w14:paraId="51133BAC" w14:textId="77777777" w:rsidR="00440E82" w:rsidRDefault="00440E82" w:rsidP="00F52F72">
      <w:pPr>
        <w:pStyle w:val="Akapitzlist"/>
        <w:numPr>
          <w:ilvl w:val="0"/>
          <w:numId w:val="39"/>
        </w:numPr>
        <w:jc w:val="both"/>
        <w:rPr>
          <w:rFonts w:eastAsia="Arial Unicode MS"/>
          <w:lang w:eastAsia="zh-CN" w:bidi="hi-IN"/>
        </w:rPr>
      </w:pPr>
      <w:r>
        <w:rPr>
          <w:rFonts w:eastAsia="Arial Unicode MS"/>
          <w:lang w:eastAsia="zh-CN" w:bidi="hi-IN"/>
        </w:rPr>
        <w:t>Kat. C ……………………………………………</w:t>
      </w:r>
      <w:r w:rsidR="00F52F72">
        <w:rPr>
          <w:rFonts w:eastAsia="Arial Unicode MS"/>
          <w:lang w:eastAsia="zh-CN" w:bidi="hi-IN"/>
        </w:rPr>
        <w:t>……………………………………………………………………………… 3</w:t>
      </w:r>
      <w:r>
        <w:rPr>
          <w:rFonts w:eastAsia="Arial Unicode MS"/>
          <w:lang w:eastAsia="zh-CN" w:bidi="hi-IN"/>
        </w:rPr>
        <w:t xml:space="preserve"> pkt.</w:t>
      </w:r>
    </w:p>
    <w:p w14:paraId="14196E5C" w14:textId="77777777" w:rsidR="00D67426" w:rsidRPr="0012387B" w:rsidRDefault="00D67426" w:rsidP="00D67426">
      <w:pPr>
        <w:pStyle w:val="Akapitzlist"/>
        <w:jc w:val="both"/>
        <w:rPr>
          <w:b/>
          <w:bCs/>
        </w:rPr>
      </w:pPr>
    </w:p>
    <w:p w14:paraId="2EAB8A94" w14:textId="77777777" w:rsidR="009A40F0" w:rsidRPr="0012387B" w:rsidRDefault="00CF3EAD" w:rsidP="000668CE">
      <w:pPr>
        <w:spacing w:after="0"/>
        <w:jc w:val="both"/>
        <w:rPr>
          <w:b/>
          <w:bCs/>
        </w:rPr>
      </w:pPr>
      <w:bookmarkStart w:id="11" w:name="_Hlk60841299"/>
      <w:r w:rsidRPr="0012387B">
        <w:t>Maksymalna ilość punktów do zdobycia</w:t>
      </w:r>
      <w:r w:rsidR="004D46DD" w:rsidRPr="0012387B">
        <w:t xml:space="preserve"> dla </w:t>
      </w:r>
      <w:r w:rsidR="004D46DD" w:rsidRPr="0012387B">
        <w:rPr>
          <w:u w:val="single"/>
        </w:rPr>
        <w:t>ratownika med. i pielęgniarki,-rza systemu</w:t>
      </w:r>
      <w:r w:rsidRPr="0012387B">
        <w:rPr>
          <w:b/>
          <w:bCs/>
        </w:rPr>
        <w:t>: 16 punktów</w:t>
      </w:r>
    </w:p>
    <w:p w14:paraId="05F00A5D" w14:textId="77777777" w:rsidR="004D46DD" w:rsidRPr="0012387B" w:rsidRDefault="004D46DD" w:rsidP="000668CE">
      <w:pPr>
        <w:spacing w:after="0"/>
        <w:jc w:val="both"/>
        <w:rPr>
          <w:b/>
          <w:bCs/>
        </w:rPr>
      </w:pPr>
      <w:r w:rsidRPr="0012387B">
        <w:t xml:space="preserve">Maksymalna ilość punktów do zdobycia dla </w:t>
      </w:r>
      <w:r w:rsidRPr="0012387B">
        <w:rPr>
          <w:u w:val="single"/>
        </w:rPr>
        <w:t>ratownika medycznego</w:t>
      </w:r>
      <w:r w:rsidR="000668CE">
        <w:rPr>
          <w:u w:val="single"/>
        </w:rPr>
        <w:t xml:space="preserve"> i </w:t>
      </w:r>
      <w:r w:rsidRPr="0012387B">
        <w:rPr>
          <w:u w:val="single"/>
        </w:rPr>
        <w:t xml:space="preserve"> </w:t>
      </w:r>
      <w:r w:rsidR="000668CE" w:rsidRPr="0012387B">
        <w:rPr>
          <w:u w:val="single"/>
        </w:rPr>
        <w:t xml:space="preserve">pielęgniarki,-rza systemu </w:t>
      </w:r>
      <w:r w:rsidRPr="0012387B">
        <w:rPr>
          <w:u w:val="single"/>
        </w:rPr>
        <w:t>– kierowcy</w:t>
      </w:r>
      <w:r w:rsidRPr="0012387B">
        <w:t>:</w:t>
      </w:r>
      <w:r w:rsidR="000668CE">
        <w:rPr>
          <w:b/>
          <w:bCs/>
        </w:rPr>
        <w:t xml:space="preserve"> 22</w:t>
      </w:r>
      <w:r w:rsidRPr="0012387B">
        <w:rPr>
          <w:b/>
          <w:bCs/>
        </w:rPr>
        <w:t xml:space="preserve"> punktów</w:t>
      </w:r>
    </w:p>
    <w:bookmarkEnd w:id="11"/>
    <w:p w14:paraId="64CA46E8" w14:textId="77777777" w:rsidR="00CF3EAD" w:rsidRPr="0012387B" w:rsidRDefault="00CF3EAD" w:rsidP="00CD59B9">
      <w:pPr>
        <w:spacing w:after="0"/>
        <w:jc w:val="both"/>
      </w:pPr>
    </w:p>
    <w:p w14:paraId="3F0F2A2B" w14:textId="77777777" w:rsidR="009A40F0" w:rsidRPr="0012387B" w:rsidRDefault="009A40F0" w:rsidP="00EC69C9">
      <w:pPr>
        <w:pStyle w:val="Akapitzlist"/>
        <w:numPr>
          <w:ilvl w:val="0"/>
          <w:numId w:val="10"/>
        </w:numPr>
        <w:spacing w:after="0"/>
        <w:jc w:val="both"/>
        <w:rPr>
          <w:b/>
          <w:bCs/>
        </w:rPr>
      </w:pPr>
      <w:r w:rsidRPr="0012387B">
        <w:t xml:space="preserve">W przypadku większej liczby ofert niż potrzeby Udzielającego zamówienia oraz w razie, gdy więcej niż jedna oferta uzyska taką samą ilość punktów Udzielający zamówienia zastrzega sobie prawo wyboru w pierwszej kolejności ofert Oferentów, którzy w dniu ogłoszenia konkursu byli zatrudnieni lub wykonywali świadczenia zdrowotne na rzecz </w:t>
      </w:r>
      <w:r w:rsidR="00265FDF" w:rsidRPr="0012387B">
        <w:t>SPPR w Pruszczu Gdańskim</w:t>
      </w:r>
      <w:r w:rsidR="00E25367" w:rsidRPr="0012387B">
        <w:t xml:space="preserve">, </w:t>
      </w:r>
      <w:bookmarkStart w:id="12" w:name="_Hlk60841419"/>
      <w:r w:rsidR="00E25367" w:rsidRPr="0012387B">
        <w:rPr>
          <w:b/>
          <w:bCs/>
        </w:rPr>
        <w:t>a Udzielający Zamówienia nie odnotowa</w:t>
      </w:r>
      <w:r w:rsidR="002B1ACF" w:rsidRPr="0012387B">
        <w:rPr>
          <w:b/>
          <w:bCs/>
        </w:rPr>
        <w:t>ł</w:t>
      </w:r>
      <w:r w:rsidR="00076C60">
        <w:rPr>
          <w:b/>
          <w:bCs/>
        </w:rPr>
        <w:t xml:space="preserve"> szkód na mieniu SPPR, nieprzestrzegania wewnętrznych procedur i regulaminów,</w:t>
      </w:r>
      <w:r w:rsidR="004D46DD" w:rsidRPr="0012387B">
        <w:rPr>
          <w:b/>
          <w:bCs/>
        </w:rPr>
        <w:t xml:space="preserve"> uzasadnionych</w:t>
      </w:r>
      <w:r w:rsidR="00E25367" w:rsidRPr="0012387B">
        <w:rPr>
          <w:b/>
          <w:bCs/>
        </w:rPr>
        <w:t xml:space="preserve"> skarg pacjentów i/lub współpracowników.</w:t>
      </w:r>
    </w:p>
    <w:bookmarkEnd w:id="12"/>
    <w:p w14:paraId="43D17F13" w14:textId="77777777" w:rsidR="009A40F0" w:rsidRPr="0012387B" w:rsidRDefault="009A40F0" w:rsidP="00957F19">
      <w:pPr>
        <w:spacing w:after="0"/>
        <w:rPr>
          <w:color w:val="FF0000"/>
        </w:rPr>
      </w:pPr>
    </w:p>
    <w:p w14:paraId="5704D25E" w14:textId="77777777" w:rsidR="009A40F0" w:rsidRPr="0012387B" w:rsidRDefault="009A40F0" w:rsidP="00957F19">
      <w:pPr>
        <w:spacing w:after="0"/>
        <w:rPr>
          <w:b/>
          <w:bCs/>
        </w:rPr>
      </w:pPr>
      <w:r w:rsidRPr="0012387B">
        <w:rPr>
          <w:b/>
          <w:bCs/>
        </w:rPr>
        <w:t xml:space="preserve">H. TERMIN ZWIĄZANIA OFERTĄ </w:t>
      </w:r>
    </w:p>
    <w:p w14:paraId="6F075183" w14:textId="77777777" w:rsidR="009A40F0" w:rsidRPr="0012387B" w:rsidRDefault="009A40F0" w:rsidP="009D13B4">
      <w:pPr>
        <w:spacing w:after="0"/>
        <w:jc w:val="both"/>
      </w:pPr>
    </w:p>
    <w:p w14:paraId="06CF07FA" w14:textId="77777777" w:rsidR="009A40F0" w:rsidRDefault="009A40F0" w:rsidP="000668CE">
      <w:pPr>
        <w:pStyle w:val="Akapitzlist"/>
        <w:numPr>
          <w:ilvl w:val="0"/>
          <w:numId w:val="40"/>
        </w:numPr>
        <w:spacing w:after="0"/>
        <w:jc w:val="both"/>
      </w:pPr>
      <w:r w:rsidRPr="0012387B">
        <w:t>Termin związania ofertą wynosi 30 dni od daty upływu terminu składania ofert.</w:t>
      </w:r>
    </w:p>
    <w:p w14:paraId="4F71BF30" w14:textId="77777777" w:rsidR="000668CE" w:rsidRDefault="000668CE" w:rsidP="000668CE">
      <w:pPr>
        <w:pStyle w:val="Akapitzlist"/>
        <w:spacing w:after="0"/>
        <w:jc w:val="both"/>
      </w:pPr>
    </w:p>
    <w:p w14:paraId="44F79B1D" w14:textId="77777777" w:rsidR="000668CE" w:rsidRPr="0012387B" w:rsidRDefault="000668CE" w:rsidP="00545D8D">
      <w:pPr>
        <w:spacing w:after="0"/>
        <w:jc w:val="both"/>
      </w:pPr>
    </w:p>
    <w:p w14:paraId="6A0680D9" w14:textId="77777777" w:rsidR="009A40F0" w:rsidRPr="0012387B" w:rsidRDefault="009A40F0" w:rsidP="009D13B4">
      <w:pPr>
        <w:spacing w:after="0"/>
        <w:jc w:val="both"/>
      </w:pPr>
      <w:r w:rsidRPr="0012387B">
        <w:rPr>
          <w:b/>
          <w:bCs/>
        </w:rPr>
        <w:t xml:space="preserve"> I. KRYTERIA ODRZUCENIA OFERTY</w:t>
      </w:r>
      <w:r w:rsidRPr="0012387B">
        <w:t xml:space="preserve"> </w:t>
      </w:r>
    </w:p>
    <w:p w14:paraId="1689F274" w14:textId="77777777" w:rsidR="009A40F0" w:rsidRPr="0012387B" w:rsidRDefault="009A40F0" w:rsidP="009D13B4">
      <w:pPr>
        <w:spacing w:after="0"/>
        <w:jc w:val="both"/>
      </w:pPr>
    </w:p>
    <w:p w14:paraId="45271C04" w14:textId="77777777" w:rsidR="009A0D6C" w:rsidRPr="0012387B" w:rsidRDefault="009A40F0" w:rsidP="00EC69C9">
      <w:pPr>
        <w:pStyle w:val="Akapitzlist"/>
        <w:numPr>
          <w:ilvl w:val="0"/>
          <w:numId w:val="16"/>
        </w:numPr>
        <w:spacing w:after="0"/>
        <w:jc w:val="both"/>
      </w:pPr>
      <w:r w:rsidRPr="0012387B">
        <w:t>Udzielający zamówienie odrzuca ofertę w następujących przypadkach:</w:t>
      </w:r>
    </w:p>
    <w:p w14:paraId="086A910F" w14:textId="77777777" w:rsidR="009A0D6C" w:rsidRPr="0012387B" w:rsidRDefault="009A40F0" w:rsidP="00EC69C9">
      <w:pPr>
        <w:pStyle w:val="Akapitzlist"/>
        <w:numPr>
          <w:ilvl w:val="0"/>
          <w:numId w:val="17"/>
        </w:numPr>
        <w:spacing w:after="0"/>
        <w:jc w:val="both"/>
      </w:pPr>
      <w:r w:rsidRPr="0012387B">
        <w:t>oferta została złożona po terminie,</w:t>
      </w:r>
    </w:p>
    <w:p w14:paraId="7B4BAA7D" w14:textId="77777777" w:rsidR="009A0D6C" w:rsidRPr="0012387B" w:rsidRDefault="009A40F0" w:rsidP="00EC69C9">
      <w:pPr>
        <w:pStyle w:val="Akapitzlist"/>
        <w:numPr>
          <w:ilvl w:val="0"/>
          <w:numId w:val="17"/>
        </w:numPr>
        <w:spacing w:after="0"/>
        <w:jc w:val="both"/>
      </w:pPr>
      <w:r w:rsidRPr="0012387B">
        <w:t>zawiera nieprawdziwe informacje,</w:t>
      </w:r>
    </w:p>
    <w:p w14:paraId="20D86689" w14:textId="77777777" w:rsidR="009A0D6C" w:rsidRPr="0012387B" w:rsidRDefault="009A40F0" w:rsidP="00EC69C9">
      <w:pPr>
        <w:pStyle w:val="Akapitzlist"/>
        <w:numPr>
          <w:ilvl w:val="0"/>
          <w:numId w:val="17"/>
        </w:numPr>
        <w:spacing w:after="0"/>
        <w:jc w:val="both"/>
      </w:pPr>
      <w:r w:rsidRPr="0012387B">
        <w:t>oferta nie zawiera wszystkich wskazanych dokumentów,</w:t>
      </w:r>
    </w:p>
    <w:p w14:paraId="28E2699E" w14:textId="77777777" w:rsidR="009A0D6C" w:rsidRPr="0012387B" w:rsidRDefault="009A40F0" w:rsidP="00EC69C9">
      <w:pPr>
        <w:pStyle w:val="Akapitzlist"/>
        <w:numPr>
          <w:ilvl w:val="0"/>
          <w:numId w:val="17"/>
        </w:numPr>
        <w:spacing w:after="0"/>
        <w:jc w:val="both"/>
      </w:pPr>
      <w:r w:rsidRPr="0012387B">
        <w:t>nie został określony przedmiot oferty lub nie została podana proponowana liczba lub cena za udzielanie</w:t>
      </w:r>
      <w:r w:rsidR="009A0D6C" w:rsidRPr="0012387B">
        <w:t xml:space="preserve"> </w:t>
      </w:r>
      <w:r w:rsidRPr="0012387B">
        <w:t>świadczeń zdrowotnych,</w:t>
      </w:r>
    </w:p>
    <w:p w14:paraId="10FA8FB1" w14:textId="77777777" w:rsidR="009A0D6C" w:rsidRPr="0012387B" w:rsidRDefault="009A40F0" w:rsidP="00EC69C9">
      <w:pPr>
        <w:pStyle w:val="Akapitzlist"/>
        <w:numPr>
          <w:ilvl w:val="0"/>
          <w:numId w:val="17"/>
        </w:numPr>
        <w:spacing w:after="0"/>
        <w:jc w:val="both"/>
      </w:pPr>
      <w:r w:rsidRPr="0012387B">
        <w:t>zawiera rażąco niską cenę w stosunku do przedmiotu zamówienia,</w:t>
      </w:r>
    </w:p>
    <w:p w14:paraId="7767431A" w14:textId="77777777" w:rsidR="009A0D6C" w:rsidRPr="0012387B" w:rsidRDefault="009A40F0" w:rsidP="00EC69C9">
      <w:pPr>
        <w:pStyle w:val="Akapitzlist"/>
        <w:numPr>
          <w:ilvl w:val="0"/>
          <w:numId w:val="17"/>
        </w:numPr>
        <w:spacing w:after="0"/>
        <w:jc w:val="both"/>
      </w:pPr>
      <w:r w:rsidRPr="0012387B">
        <w:t>jest nieważna na podstawie odrębnych przepisów,</w:t>
      </w:r>
    </w:p>
    <w:p w14:paraId="4F86396D" w14:textId="77777777" w:rsidR="009A0D6C" w:rsidRPr="0012387B" w:rsidRDefault="009A40F0" w:rsidP="00EC69C9">
      <w:pPr>
        <w:pStyle w:val="Akapitzlist"/>
        <w:numPr>
          <w:ilvl w:val="0"/>
          <w:numId w:val="17"/>
        </w:numPr>
        <w:spacing w:after="0"/>
        <w:jc w:val="both"/>
      </w:pPr>
      <w:r w:rsidRPr="0012387B">
        <w:t>jeżeli oferent złożył ofertę alternatywną</w:t>
      </w:r>
    </w:p>
    <w:p w14:paraId="6B55E389" w14:textId="77777777" w:rsidR="009A0D6C" w:rsidRPr="0012387B" w:rsidRDefault="009A40F0" w:rsidP="00EC69C9">
      <w:pPr>
        <w:pStyle w:val="Akapitzlist"/>
        <w:numPr>
          <w:ilvl w:val="0"/>
          <w:numId w:val="17"/>
        </w:numPr>
        <w:spacing w:after="0"/>
        <w:jc w:val="both"/>
      </w:pPr>
      <w:r w:rsidRPr="0012387B">
        <w:t>jeżeli oferent nie stawił się na rozmowę kwalifikacyjną,</w:t>
      </w:r>
    </w:p>
    <w:p w14:paraId="5906EFE9" w14:textId="77777777" w:rsidR="009A0D6C" w:rsidRPr="0012387B" w:rsidRDefault="009A40F0" w:rsidP="00EC69C9">
      <w:pPr>
        <w:pStyle w:val="Akapitzlist"/>
        <w:numPr>
          <w:ilvl w:val="0"/>
          <w:numId w:val="17"/>
        </w:numPr>
        <w:spacing w:after="0"/>
        <w:jc w:val="both"/>
      </w:pPr>
      <w:r w:rsidRPr="0012387B">
        <w:t>jeżeli oferent lub oferta nie spełniają wymaganych warunków określonych w przepisach</w:t>
      </w:r>
      <w:r w:rsidR="00217698" w:rsidRPr="0012387B">
        <w:t xml:space="preserve"> prawa</w:t>
      </w:r>
    </w:p>
    <w:p w14:paraId="7A2EA245" w14:textId="77777777" w:rsidR="009A40F0" w:rsidRPr="00F7386C" w:rsidRDefault="00370834" w:rsidP="00370834">
      <w:pPr>
        <w:pStyle w:val="Akapitzlist"/>
        <w:numPr>
          <w:ilvl w:val="0"/>
          <w:numId w:val="17"/>
        </w:numPr>
        <w:spacing w:after="0"/>
        <w:jc w:val="both"/>
      </w:pPr>
      <w:r w:rsidRPr="00F7386C">
        <w:lastRenderedPageBreak/>
        <w:t>złożoną przez oferenta, z którym w okresie 5 lat poprzedzających ogłoszenie postępowania, została rozwiązana przez Udzielającego zamówienie umowa o udzielanie świadczeń opieki zdrowotnej w zakresie lub rodzaju odpowiadającym przedmiotowi ogłoszenia, bez zachowania okresu wypowiedzenia z przyczyn leżących po stronie oferenta.</w:t>
      </w:r>
    </w:p>
    <w:p w14:paraId="6A142F18" w14:textId="77777777" w:rsidR="009A0D6C" w:rsidRPr="0012387B" w:rsidRDefault="009A40F0" w:rsidP="00EC69C9">
      <w:pPr>
        <w:pStyle w:val="Akapitzlist"/>
        <w:numPr>
          <w:ilvl w:val="0"/>
          <w:numId w:val="16"/>
        </w:numPr>
        <w:spacing w:after="0"/>
        <w:jc w:val="both"/>
      </w:pPr>
      <w:r w:rsidRPr="0012387B">
        <w:t>W przypadku gdy braki, o których mowa w ust. 1, dotyczą tylko części oferty, ofertę można odrzucić w części dotkniętej brakiem.</w:t>
      </w:r>
    </w:p>
    <w:p w14:paraId="235F99A4" w14:textId="77777777" w:rsidR="009A40F0" w:rsidRPr="0012387B" w:rsidRDefault="009A40F0" w:rsidP="00EC69C9">
      <w:pPr>
        <w:pStyle w:val="Akapitzlist"/>
        <w:numPr>
          <w:ilvl w:val="0"/>
          <w:numId w:val="16"/>
        </w:numPr>
        <w:spacing w:after="0"/>
        <w:jc w:val="both"/>
      </w:pPr>
      <w:r w:rsidRPr="0012387B">
        <w:t>W przypadku gdy oferent nie przedstawił wszystkich wymaganych dokumentów lub gdy oferta zawiera braki formalne, komisja wzywa oferenta do usunięcia tych braków w wyznaczonym terminie pod rygorem odrzucenia oferty.</w:t>
      </w:r>
    </w:p>
    <w:p w14:paraId="2595EDF7" w14:textId="77777777" w:rsidR="009A40F0" w:rsidRPr="0012387B" w:rsidRDefault="009A40F0" w:rsidP="009D13B4">
      <w:pPr>
        <w:spacing w:after="0"/>
        <w:jc w:val="both"/>
      </w:pPr>
    </w:p>
    <w:p w14:paraId="03D6D7DA" w14:textId="77777777" w:rsidR="009A40F0" w:rsidRPr="0012387B" w:rsidRDefault="009A40F0" w:rsidP="00957F19">
      <w:pPr>
        <w:spacing w:after="0"/>
      </w:pPr>
      <w:r w:rsidRPr="0012387B">
        <w:rPr>
          <w:b/>
          <w:bCs/>
        </w:rPr>
        <w:t xml:space="preserve"> J. ROZSTRZYGNIĘCIE KONKURSU</w:t>
      </w:r>
      <w:r w:rsidRPr="0012387B">
        <w:t xml:space="preserve"> </w:t>
      </w:r>
    </w:p>
    <w:p w14:paraId="642385BC" w14:textId="77777777" w:rsidR="009A40F0" w:rsidRPr="0012387B" w:rsidRDefault="009A40F0" w:rsidP="009D13B4">
      <w:pPr>
        <w:spacing w:after="0"/>
        <w:jc w:val="both"/>
      </w:pPr>
    </w:p>
    <w:p w14:paraId="41CE5856" w14:textId="77777777" w:rsidR="009A0D6C" w:rsidRPr="0012387B" w:rsidRDefault="009A40F0" w:rsidP="00EC69C9">
      <w:pPr>
        <w:pStyle w:val="Akapitzlist"/>
        <w:numPr>
          <w:ilvl w:val="0"/>
          <w:numId w:val="18"/>
        </w:numPr>
        <w:spacing w:after="0"/>
        <w:jc w:val="both"/>
      </w:pPr>
      <w:r w:rsidRPr="0012387B">
        <w:t xml:space="preserve">Rozstrzygnięcia konkursu dokona powołana przez Dyrektora </w:t>
      </w:r>
      <w:bookmarkStart w:id="13" w:name="_Hlk60841761"/>
      <w:r w:rsidR="00265FDF" w:rsidRPr="0012387B">
        <w:t xml:space="preserve">SPPR w Pruszczu Gdańskim </w:t>
      </w:r>
      <w:r w:rsidRPr="0012387B">
        <w:t>Komisja Konkursowa.</w:t>
      </w:r>
    </w:p>
    <w:bookmarkEnd w:id="13"/>
    <w:p w14:paraId="241FA952" w14:textId="6DB66139" w:rsidR="009A0D6C" w:rsidRDefault="009A40F0" w:rsidP="00EC69C9">
      <w:pPr>
        <w:pStyle w:val="Akapitzlist"/>
        <w:numPr>
          <w:ilvl w:val="0"/>
          <w:numId w:val="18"/>
        </w:numPr>
        <w:spacing w:after="0"/>
        <w:jc w:val="both"/>
      </w:pPr>
      <w:r w:rsidRPr="0012387B">
        <w:t xml:space="preserve">Rozstrzygnięcie konkursu nastąpi w ciągu </w:t>
      </w:r>
      <w:r w:rsidR="009A0D6C" w:rsidRPr="0012387B">
        <w:t xml:space="preserve">maksymalnie </w:t>
      </w:r>
      <w:r w:rsidR="00364EFD">
        <w:t>7</w:t>
      </w:r>
      <w:r w:rsidRPr="0012387B">
        <w:t xml:space="preserve"> dni od dnia otwarcia ofert. </w:t>
      </w:r>
    </w:p>
    <w:p w14:paraId="6DAF6C9A" w14:textId="77777777" w:rsidR="000668CE" w:rsidRPr="0012387B" w:rsidRDefault="000668CE" w:rsidP="00EC69C9">
      <w:pPr>
        <w:pStyle w:val="Akapitzlist"/>
        <w:numPr>
          <w:ilvl w:val="0"/>
          <w:numId w:val="18"/>
        </w:numPr>
        <w:spacing w:after="0"/>
        <w:jc w:val="both"/>
      </w:pPr>
      <w:r>
        <w:t>Udzielający zamówienia zastrzega sobie prawo do zmiany terminu rozstrzygnięcia konkursu bez podania przyczyny.</w:t>
      </w:r>
    </w:p>
    <w:p w14:paraId="7DE64A86" w14:textId="77777777" w:rsidR="00CF3EAD" w:rsidRPr="0012387B" w:rsidRDefault="00CF3EAD" w:rsidP="00957F19">
      <w:pPr>
        <w:spacing w:after="0"/>
      </w:pPr>
    </w:p>
    <w:p w14:paraId="06C5FD2E" w14:textId="77777777" w:rsidR="009A40F0" w:rsidRPr="0012387B" w:rsidRDefault="009A40F0" w:rsidP="00957F19">
      <w:pPr>
        <w:spacing w:after="0"/>
        <w:rPr>
          <w:b/>
          <w:bCs/>
        </w:rPr>
      </w:pPr>
      <w:r w:rsidRPr="0012387B">
        <w:rPr>
          <w:b/>
          <w:bCs/>
        </w:rPr>
        <w:t xml:space="preserve"> K. ZAWARCIE UMOWY </w:t>
      </w:r>
    </w:p>
    <w:p w14:paraId="748E82FB" w14:textId="77777777" w:rsidR="009A40F0" w:rsidRPr="0012387B" w:rsidRDefault="009A40F0" w:rsidP="00957F19">
      <w:pPr>
        <w:spacing w:after="0"/>
        <w:rPr>
          <w:b/>
          <w:bCs/>
        </w:rPr>
      </w:pPr>
    </w:p>
    <w:p w14:paraId="1A43DD02" w14:textId="770A1731" w:rsidR="00F22D45" w:rsidRPr="0012387B" w:rsidRDefault="009A40F0" w:rsidP="00F22D45">
      <w:pPr>
        <w:pStyle w:val="Akapitzlist"/>
        <w:numPr>
          <w:ilvl w:val="0"/>
          <w:numId w:val="19"/>
        </w:numPr>
        <w:spacing w:after="0"/>
        <w:jc w:val="both"/>
      </w:pPr>
      <w:r w:rsidRPr="0012387B">
        <w:t xml:space="preserve">Umowa na wykonywanie świadczeń zdrowotnych w zakresie będącym przedmiotem konkursu ofert zostanie zawarta z Oferentem wybranym w postępowaniu konkursowym do dnia </w:t>
      </w:r>
      <w:r w:rsidR="0038755A">
        <w:t>01</w:t>
      </w:r>
      <w:r w:rsidR="00F7386C">
        <w:t xml:space="preserve"> </w:t>
      </w:r>
      <w:r w:rsidR="0038755A">
        <w:t>lipca</w:t>
      </w:r>
      <w:r w:rsidR="005F4B8D" w:rsidRPr="0012387B">
        <w:t xml:space="preserve"> </w:t>
      </w:r>
      <w:r w:rsidRPr="0012387B">
        <w:t>202</w:t>
      </w:r>
      <w:r w:rsidR="006D7FBC">
        <w:t>2</w:t>
      </w:r>
      <w:r w:rsidRPr="0012387B">
        <w:t xml:space="preserve"> r.</w:t>
      </w:r>
    </w:p>
    <w:p w14:paraId="38825916" w14:textId="77777777" w:rsidR="00F22D45" w:rsidRPr="0012387B" w:rsidRDefault="00F22D45" w:rsidP="00F22D45">
      <w:pPr>
        <w:pStyle w:val="Akapitzlist"/>
        <w:numPr>
          <w:ilvl w:val="0"/>
          <w:numId w:val="19"/>
        </w:numPr>
        <w:spacing w:after="0"/>
        <w:jc w:val="both"/>
        <w:rPr>
          <w:b/>
          <w:bCs/>
        </w:rPr>
      </w:pPr>
      <w:r w:rsidRPr="0012387B">
        <w:rPr>
          <w:b/>
          <w:bCs/>
        </w:rPr>
        <w:t>Oferta złożona przez Oferenta w zakresie ratownik medyczny</w:t>
      </w:r>
      <w:r w:rsidR="00F7386C">
        <w:rPr>
          <w:b/>
          <w:bCs/>
        </w:rPr>
        <w:t>, pielęgniarka-rz systemu</w:t>
      </w:r>
      <w:r w:rsidRPr="0012387B">
        <w:rPr>
          <w:b/>
          <w:bCs/>
        </w:rPr>
        <w:t xml:space="preserve"> – kierowca obliguje Oferenta do zawarcia umowy w dwóch zakresach świadczenia usług zdrowotnych, tj. ratownik medyczny</w:t>
      </w:r>
      <w:r w:rsidR="00F7386C">
        <w:rPr>
          <w:b/>
          <w:bCs/>
        </w:rPr>
        <w:t>, pielęgniarka-rz sytemu</w:t>
      </w:r>
      <w:r w:rsidRPr="0012387B">
        <w:rPr>
          <w:b/>
          <w:bCs/>
        </w:rPr>
        <w:t xml:space="preserve"> oraz ratownik medyczny</w:t>
      </w:r>
      <w:r w:rsidR="00F7386C">
        <w:rPr>
          <w:b/>
          <w:bCs/>
        </w:rPr>
        <w:t>, pielęgniarka-rz sytemu</w:t>
      </w:r>
      <w:r w:rsidRPr="0012387B">
        <w:rPr>
          <w:b/>
          <w:bCs/>
        </w:rPr>
        <w:t xml:space="preserve"> – kierowca.</w:t>
      </w:r>
    </w:p>
    <w:p w14:paraId="7BA08624" w14:textId="77777777" w:rsidR="009A0D6C" w:rsidRPr="0012387B" w:rsidRDefault="009A40F0" w:rsidP="00EC69C9">
      <w:pPr>
        <w:pStyle w:val="Akapitzlist"/>
        <w:numPr>
          <w:ilvl w:val="0"/>
          <w:numId w:val="19"/>
        </w:numPr>
        <w:spacing w:after="0"/>
        <w:jc w:val="both"/>
      </w:pPr>
      <w:r w:rsidRPr="0012387B">
        <w:t>Jeżeli Oferent, którego oferta została przyjęta zrezygnuje z zawarcia umowy, zobowiązany jest do naprawienia spowodowanej tym szkody.</w:t>
      </w:r>
    </w:p>
    <w:p w14:paraId="58471B85" w14:textId="77777777" w:rsidR="009A40F0" w:rsidRPr="0012387B" w:rsidRDefault="009A40F0" w:rsidP="00EC69C9">
      <w:pPr>
        <w:pStyle w:val="Akapitzlist"/>
        <w:numPr>
          <w:ilvl w:val="0"/>
          <w:numId w:val="19"/>
        </w:numPr>
        <w:spacing w:after="0"/>
        <w:jc w:val="both"/>
      </w:pPr>
      <w:r w:rsidRPr="0012387B">
        <w:t>Jeżeli Oferent, którego oferta została przyjęta, uchyli się od zawarcia umowy, Udzielający zamówienia wybierze najkorzystniejszą spośród pozostałych ofert uznanych za ważne.</w:t>
      </w:r>
    </w:p>
    <w:p w14:paraId="3AF7B4AE" w14:textId="77777777" w:rsidR="00452037" w:rsidRPr="0012387B" w:rsidRDefault="00452037" w:rsidP="00957F19">
      <w:pPr>
        <w:spacing w:after="0"/>
      </w:pPr>
    </w:p>
    <w:p w14:paraId="4BDB3840" w14:textId="77777777" w:rsidR="00452037" w:rsidRPr="0012387B" w:rsidRDefault="00452037" w:rsidP="00957F19">
      <w:pPr>
        <w:spacing w:after="0"/>
        <w:rPr>
          <w:b/>
          <w:bCs/>
        </w:rPr>
      </w:pPr>
      <w:r w:rsidRPr="0012387B">
        <w:rPr>
          <w:b/>
          <w:bCs/>
        </w:rPr>
        <w:t>L. TRYB UDZIELANIA WYJAŚNIEŃ</w:t>
      </w:r>
    </w:p>
    <w:p w14:paraId="3409BC34" w14:textId="77777777" w:rsidR="00452037" w:rsidRPr="0012387B" w:rsidRDefault="00452037" w:rsidP="00957F19">
      <w:pPr>
        <w:spacing w:after="0"/>
      </w:pPr>
    </w:p>
    <w:p w14:paraId="7485DF45" w14:textId="77777777" w:rsidR="009A0D6C" w:rsidRPr="0012387B" w:rsidRDefault="00452037" w:rsidP="00EC69C9">
      <w:pPr>
        <w:pStyle w:val="Akapitzlist"/>
        <w:numPr>
          <w:ilvl w:val="0"/>
          <w:numId w:val="20"/>
        </w:numPr>
        <w:spacing w:after="0"/>
        <w:jc w:val="both"/>
        <w:rPr>
          <w:b/>
          <w:bCs/>
          <w:color w:val="FF0000"/>
        </w:rPr>
      </w:pPr>
      <w:r w:rsidRPr="0012387B">
        <w:t xml:space="preserve">Oferent może zwracać się do Udzielającego zamówienia o wyjaśnienie wszelkich wątpliwości związanych ze Szczegółowymi warunkami konkursu ofert, kierując swoje zapytanie na piśmie, </w:t>
      </w:r>
      <w:bookmarkStart w:id="14" w:name="_Hlk60841944"/>
      <w:r w:rsidR="00B53A9F" w:rsidRPr="0012387B">
        <w:t xml:space="preserve">mailem na adres: </w:t>
      </w:r>
      <w:r w:rsidR="009A0D6C" w:rsidRPr="0012387B">
        <w:rPr>
          <w:b/>
          <w:bCs/>
        </w:rPr>
        <w:t>sekretariat@pogotowiepruszcz.pl</w:t>
      </w:r>
    </w:p>
    <w:bookmarkEnd w:id="14"/>
    <w:p w14:paraId="4ED345BD" w14:textId="77777777" w:rsidR="009A0D6C" w:rsidRPr="0012387B" w:rsidRDefault="00452037" w:rsidP="00EC69C9">
      <w:pPr>
        <w:pStyle w:val="Akapitzlist"/>
        <w:numPr>
          <w:ilvl w:val="0"/>
          <w:numId w:val="20"/>
        </w:numPr>
        <w:spacing w:after="0"/>
        <w:jc w:val="both"/>
        <w:rPr>
          <w:b/>
          <w:bCs/>
          <w:color w:val="FF0000"/>
        </w:rPr>
      </w:pPr>
      <w:r w:rsidRPr="0012387B">
        <w:t xml:space="preserve">Oświadczenia, wnioski, zawiadomienia oraz informacje przekazane drogą elektroniczną uważa się za złożone w terminie, jeżeli ich treść dotarła do adresata przed upływem terminu i została niezwłocznie potwierdzona pisemnie. </w:t>
      </w:r>
    </w:p>
    <w:p w14:paraId="1A273E40" w14:textId="77777777" w:rsidR="009A0D6C" w:rsidRPr="0012387B" w:rsidRDefault="00452037" w:rsidP="00EC69C9">
      <w:pPr>
        <w:pStyle w:val="Akapitzlist"/>
        <w:numPr>
          <w:ilvl w:val="0"/>
          <w:numId w:val="20"/>
        </w:numPr>
        <w:spacing w:after="0"/>
        <w:jc w:val="both"/>
        <w:rPr>
          <w:b/>
          <w:bCs/>
          <w:color w:val="FF0000"/>
        </w:rPr>
      </w:pPr>
      <w:r w:rsidRPr="0012387B">
        <w:t>Udzielający zamówienia udzieli odpowiedzi na wszelkie zapytania niezwłocznie, jeżeli prośba</w:t>
      </w:r>
      <w:r w:rsidR="0009526D">
        <w:t xml:space="preserve">            </w:t>
      </w:r>
      <w:r w:rsidRPr="0012387B">
        <w:t xml:space="preserve"> o </w:t>
      </w:r>
      <w:r w:rsidR="009A0D6C" w:rsidRPr="0012387B">
        <w:t> </w:t>
      </w:r>
      <w:r w:rsidRPr="0012387B">
        <w:t xml:space="preserve">wyjaśnienie treści „Szczegółowych warunków konkursu ofert” lub treści ogłoszenia wpłynęła </w:t>
      </w:r>
      <w:r w:rsidR="0009526D">
        <w:t xml:space="preserve">       </w:t>
      </w:r>
      <w:r w:rsidRPr="0012387B">
        <w:t>do Udzielającego zamówienia na nie mniej niż 2 dni robocze przed terminem składania ofert.</w:t>
      </w:r>
    </w:p>
    <w:p w14:paraId="6E8BE7E0" w14:textId="77777777" w:rsidR="009A0D6C" w:rsidRPr="0012387B" w:rsidRDefault="00452037" w:rsidP="00EC69C9">
      <w:pPr>
        <w:pStyle w:val="Akapitzlist"/>
        <w:numPr>
          <w:ilvl w:val="0"/>
          <w:numId w:val="20"/>
        </w:numPr>
        <w:spacing w:after="0"/>
        <w:jc w:val="both"/>
        <w:rPr>
          <w:b/>
          <w:bCs/>
          <w:color w:val="FF0000"/>
        </w:rPr>
      </w:pPr>
      <w:r w:rsidRPr="0012387B">
        <w:t xml:space="preserve">Udzielający zamówienia przekaże jednocześnie treść wyjaśnienia wszystkim Oferentom, bez ujawniania źródła zapytania, poprzez zamieszczenie odpowiedzi na stronie internetowej Udzielającego zamówienia </w:t>
      </w:r>
      <w:r w:rsidR="009A0D6C" w:rsidRPr="0012387B">
        <w:t>www.pogotowiepruszcz.pl</w:t>
      </w:r>
    </w:p>
    <w:p w14:paraId="084B7949" w14:textId="77777777" w:rsidR="009A0D6C" w:rsidRPr="0012387B" w:rsidRDefault="00452037" w:rsidP="00EC69C9">
      <w:pPr>
        <w:pStyle w:val="Akapitzlist"/>
        <w:numPr>
          <w:ilvl w:val="0"/>
          <w:numId w:val="20"/>
        </w:numPr>
        <w:spacing w:after="0"/>
        <w:jc w:val="both"/>
        <w:rPr>
          <w:b/>
          <w:bCs/>
          <w:color w:val="FF0000"/>
        </w:rPr>
      </w:pPr>
      <w:r w:rsidRPr="0012387B">
        <w:t xml:space="preserve">W szczególnie uzasadnionych przypadkach, przed upływem terminu składania ofert, Udzielający zamówienia może zmodyfikować treść dokumentów składających się na „Szczegółowe Warunki Konkursu Ofert” oraz treść ogłoszenia, z zastrzeżeniem, że: </w:t>
      </w:r>
    </w:p>
    <w:p w14:paraId="52789134" w14:textId="77777777" w:rsidR="009A0D6C" w:rsidRPr="0012387B" w:rsidRDefault="00452037" w:rsidP="00EC69C9">
      <w:pPr>
        <w:pStyle w:val="Akapitzlist"/>
        <w:numPr>
          <w:ilvl w:val="0"/>
          <w:numId w:val="21"/>
        </w:numPr>
        <w:spacing w:after="0"/>
        <w:jc w:val="both"/>
        <w:rPr>
          <w:b/>
          <w:bCs/>
          <w:color w:val="FF0000"/>
        </w:rPr>
      </w:pPr>
      <w:r w:rsidRPr="0012387B">
        <w:lastRenderedPageBreak/>
        <w:t xml:space="preserve">o każdej ewentualnej zmianie Udzielający zamówienia powiadomi niezwłocznie </w:t>
      </w:r>
      <w:r w:rsidR="00001C36" w:rsidRPr="0012387B">
        <w:t>poprzez zamieszczenie informacji na stronie internetowej Udzielającego zamówienia www.pogotowiepruszcz.pl</w:t>
      </w:r>
      <w:r w:rsidR="009A0D6C" w:rsidRPr="0012387B">
        <w:t>,</w:t>
      </w:r>
    </w:p>
    <w:p w14:paraId="76674DC1" w14:textId="77777777" w:rsidR="008D2C83" w:rsidRPr="0012387B" w:rsidRDefault="00452037" w:rsidP="00EC69C9">
      <w:pPr>
        <w:pStyle w:val="Akapitzlist"/>
        <w:numPr>
          <w:ilvl w:val="0"/>
          <w:numId w:val="21"/>
        </w:numPr>
        <w:spacing w:after="0"/>
        <w:jc w:val="both"/>
        <w:rPr>
          <w:b/>
          <w:bCs/>
          <w:color w:val="FF0000"/>
        </w:rPr>
      </w:pPr>
      <w:r w:rsidRPr="0012387B">
        <w:t>w przypadku, gdy zmiana powodować będzie konieczność modyfikacji oferty, Udzielający zamówienia</w:t>
      </w:r>
      <w:r w:rsidR="008D2C83" w:rsidRPr="0012387B">
        <w:t xml:space="preserve"> </w:t>
      </w:r>
      <w:r w:rsidRPr="0012387B">
        <w:t xml:space="preserve">przedłuży termin składania ofert z uwzględnieniem czasu niezbędnego do wprowadzenia w ofertach zmian wynikających z modyfikacji treści „Szczegółowych warunków konkursu ofert” lub treści ogłoszenia. W tym przypadku wszelkie prawa i zobowiązania Oferenta i </w:t>
      </w:r>
      <w:r w:rsidR="008D2C83" w:rsidRPr="0012387B">
        <w:t> </w:t>
      </w:r>
      <w:r w:rsidRPr="0012387B">
        <w:t>Udzielającego zamówienia odnośnie wcześniej ustalonych terminów będą podlegały nowemu terminowi.</w:t>
      </w:r>
    </w:p>
    <w:p w14:paraId="741EEB75" w14:textId="77777777" w:rsidR="00452037" w:rsidRPr="0012387B" w:rsidRDefault="00452037" w:rsidP="00957F19">
      <w:pPr>
        <w:pStyle w:val="Akapitzlist"/>
        <w:numPr>
          <w:ilvl w:val="0"/>
          <w:numId w:val="20"/>
        </w:numPr>
        <w:spacing w:after="0"/>
        <w:jc w:val="both"/>
        <w:rPr>
          <w:b/>
          <w:bCs/>
        </w:rPr>
      </w:pPr>
      <w:r w:rsidRPr="0012387B">
        <w:t>Osoba uprawnioną do kontaktów z ramienia Udzielającego zamówienia jest</w:t>
      </w:r>
      <w:r w:rsidRPr="007C579C">
        <w:t xml:space="preserve">: </w:t>
      </w:r>
      <w:r w:rsidR="00F7386C" w:rsidRPr="007C579C">
        <w:t>……………………………….</w:t>
      </w:r>
      <w:r w:rsidR="006D7FBC" w:rsidRPr="007C579C">
        <w:t xml:space="preserve"> </w:t>
      </w:r>
      <w:r w:rsidR="00F50AF0" w:rsidRPr="0012387B">
        <w:t>, tel. 58 773 30 30.</w:t>
      </w:r>
    </w:p>
    <w:p w14:paraId="613BDB91" w14:textId="77777777" w:rsidR="00F50AF0" w:rsidRPr="0012387B" w:rsidRDefault="00F50AF0" w:rsidP="00957F19">
      <w:pPr>
        <w:spacing w:after="0"/>
        <w:rPr>
          <w:b/>
          <w:bCs/>
        </w:rPr>
      </w:pPr>
    </w:p>
    <w:p w14:paraId="50633173" w14:textId="77777777" w:rsidR="00452037" w:rsidRPr="0012387B" w:rsidRDefault="00452037" w:rsidP="00957F19">
      <w:pPr>
        <w:spacing w:after="0"/>
        <w:rPr>
          <w:b/>
          <w:bCs/>
        </w:rPr>
      </w:pPr>
      <w:r w:rsidRPr="0012387B">
        <w:rPr>
          <w:b/>
          <w:bCs/>
        </w:rPr>
        <w:t>M. POUCZENIE O ŚRODKACH ODWOŁAWCZYCH</w:t>
      </w:r>
    </w:p>
    <w:p w14:paraId="086CF893" w14:textId="77777777" w:rsidR="00452037" w:rsidRPr="0012387B" w:rsidRDefault="00452037" w:rsidP="00957F19">
      <w:pPr>
        <w:spacing w:after="0"/>
      </w:pPr>
    </w:p>
    <w:p w14:paraId="5788D32D" w14:textId="77777777" w:rsidR="00452037" w:rsidRPr="0012387B" w:rsidRDefault="00452037" w:rsidP="00EC69C9">
      <w:pPr>
        <w:pStyle w:val="Akapitzlist"/>
        <w:numPr>
          <w:ilvl w:val="0"/>
          <w:numId w:val="22"/>
        </w:numPr>
        <w:spacing w:after="0"/>
        <w:jc w:val="both"/>
      </w:pPr>
      <w:bookmarkStart w:id="15" w:name="_Hlk60842275"/>
      <w:r w:rsidRPr="0012387B">
        <w:t xml:space="preserve">Oferentom, których interes prawny doznał uszczerbku w wyniku naruszenia przez Udzielającego zamówienia zasad przeprowadzania konkursu ofert, przysługują środki odwoławcze w postaci: </w:t>
      </w:r>
    </w:p>
    <w:p w14:paraId="371A52E5" w14:textId="77777777" w:rsidR="00166D09" w:rsidRPr="0012387B" w:rsidRDefault="00452037" w:rsidP="00EC69C9">
      <w:pPr>
        <w:pStyle w:val="Akapitzlist"/>
        <w:numPr>
          <w:ilvl w:val="0"/>
          <w:numId w:val="23"/>
        </w:numPr>
        <w:spacing w:after="0"/>
        <w:jc w:val="both"/>
      </w:pPr>
      <w:r w:rsidRPr="0012387B">
        <w:t xml:space="preserve">protestu na zasadach określonych w art. 153 </w:t>
      </w:r>
      <w:bookmarkStart w:id="16" w:name="_Hlk60210084"/>
      <w:r w:rsidRPr="0012387B">
        <w:t xml:space="preserve">ustawy </w:t>
      </w:r>
      <w:r w:rsidR="009D13B4" w:rsidRPr="0012387B">
        <w:t xml:space="preserve">z dnia 27 sierpnia 2004 r. </w:t>
      </w:r>
      <w:r w:rsidRPr="0012387B">
        <w:t xml:space="preserve">o świadczeniach opieki zdrowotnej finansowanych ze środków publicznych (t.j. Dz.U. </w:t>
      </w:r>
      <w:r w:rsidR="009D13B4" w:rsidRPr="0012387B">
        <w:t xml:space="preserve">z </w:t>
      </w:r>
      <w:r w:rsidRPr="0012387B">
        <w:t>20</w:t>
      </w:r>
      <w:r w:rsidR="00001C36" w:rsidRPr="0012387B">
        <w:t>21</w:t>
      </w:r>
      <w:r w:rsidR="009D13B4" w:rsidRPr="0012387B">
        <w:t xml:space="preserve"> r., poz. 1</w:t>
      </w:r>
      <w:r w:rsidR="00001C36" w:rsidRPr="0012387B">
        <w:t>285</w:t>
      </w:r>
      <w:r w:rsidRPr="0012387B">
        <w:t>),</w:t>
      </w:r>
      <w:bookmarkEnd w:id="16"/>
    </w:p>
    <w:p w14:paraId="07EAE41A" w14:textId="77777777" w:rsidR="009D13B4" w:rsidRPr="0012387B" w:rsidRDefault="00452037" w:rsidP="00EC69C9">
      <w:pPr>
        <w:pStyle w:val="Akapitzlist"/>
        <w:numPr>
          <w:ilvl w:val="0"/>
          <w:numId w:val="23"/>
        </w:numPr>
        <w:spacing w:after="0"/>
        <w:jc w:val="both"/>
      </w:pPr>
      <w:r w:rsidRPr="0012387B">
        <w:t xml:space="preserve">odwołania na zasadach określonych w art. 154 </w:t>
      </w:r>
      <w:r w:rsidR="009D13B4" w:rsidRPr="0012387B">
        <w:t>ustawy z dnia 27 sierpnia 2004 r. o świadczeniach opieki zdrowotnej finansowanych ze środków publicznych (t.j. Dz.U. z 202</w:t>
      </w:r>
      <w:r w:rsidR="00001C36" w:rsidRPr="0012387B">
        <w:t>1</w:t>
      </w:r>
      <w:r w:rsidR="009D13B4" w:rsidRPr="0012387B">
        <w:t xml:space="preserve"> r., poz. </w:t>
      </w:r>
      <w:r w:rsidR="00001C36" w:rsidRPr="0012387B">
        <w:t>1285).</w:t>
      </w:r>
    </w:p>
    <w:p w14:paraId="593D62CE" w14:textId="77777777" w:rsidR="00452037" w:rsidRPr="0012387B" w:rsidRDefault="00452037" w:rsidP="00EC69C9">
      <w:pPr>
        <w:pStyle w:val="Akapitzlist"/>
        <w:numPr>
          <w:ilvl w:val="0"/>
          <w:numId w:val="22"/>
        </w:numPr>
        <w:spacing w:after="0"/>
        <w:jc w:val="both"/>
      </w:pPr>
      <w:r w:rsidRPr="0012387B">
        <w:t>Środki odwoławcze nie przysługują na niedokonanie wyboru Oferenta oraz na unieważnienie konkursu.</w:t>
      </w:r>
    </w:p>
    <w:bookmarkEnd w:id="15"/>
    <w:p w14:paraId="23045CDE" w14:textId="77777777" w:rsidR="00452037" w:rsidRPr="0012387B" w:rsidRDefault="00452037" w:rsidP="00957F19">
      <w:pPr>
        <w:spacing w:after="0"/>
      </w:pPr>
    </w:p>
    <w:p w14:paraId="796B76EE" w14:textId="77777777" w:rsidR="00452037" w:rsidRPr="0012387B" w:rsidRDefault="00452037" w:rsidP="00957F19">
      <w:pPr>
        <w:spacing w:after="0"/>
        <w:rPr>
          <w:b/>
          <w:bCs/>
        </w:rPr>
      </w:pPr>
      <w:r w:rsidRPr="0012387B">
        <w:rPr>
          <w:b/>
          <w:bCs/>
        </w:rPr>
        <w:t xml:space="preserve">N. POSTANOWIENIA KOŃCOWE </w:t>
      </w:r>
    </w:p>
    <w:p w14:paraId="2ABE70D6" w14:textId="77777777" w:rsidR="00452037" w:rsidRPr="0012387B" w:rsidRDefault="00452037" w:rsidP="00957F19">
      <w:pPr>
        <w:spacing w:after="0"/>
      </w:pPr>
    </w:p>
    <w:p w14:paraId="66FB9CA1" w14:textId="77777777" w:rsidR="008D2C83" w:rsidRPr="0012387B" w:rsidRDefault="00452037" w:rsidP="00EC69C9">
      <w:pPr>
        <w:pStyle w:val="Akapitzlist"/>
        <w:numPr>
          <w:ilvl w:val="0"/>
          <w:numId w:val="24"/>
        </w:numPr>
        <w:spacing w:after="0"/>
        <w:jc w:val="both"/>
      </w:pPr>
      <w:bookmarkStart w:id="17" w:name="_Hlk60842370"/>
      <w:r w:rsidRPr="0012387B">
        <w:t>Dokumenty dotyczące postępowania konkursowego przechowywane są u Udzielającego Zamówienia.</w:t>
      </w:r>
    </w:p>
    <w:p w14:paraId="5DB4B2FD" w14:textId="77777777" w:rsidR="00452037" w:rsidRPr="0012387B" w:rsidRDefault="00452037" w:rsidP="00EC69C9">
      <w:pPr>
        <w:pStyle w:val="Akapitzlist"/>
        <w:numPr>
          <w:ilvl w:val="0"/>
          <w:numId w:val="24"/>
        </w:numPr>
        <w:spacing w:after="0"/>
        <w:jc w:val="both"/>
      </w:pPr>
      <w:r w:rsidRPr="0012387B">
        <w:t>Dokumenty dotyczące postępowania konkursowego przechowywane będą u Udzielającego Zamówienia przez okres 30 dni od daty rozstrzygnięcia konkursu. Nieodebranie dokumentacji w tym terminie będzie skutkowało jej zniszczeniem.</w:t>
      </w:r>
    </w:p>
    <w:bookmarkEnd w:id="17"/>
    <w:p w14:paraId="78438054" w14:textId="77777777" w:rsidR="00103F45" w:rsidRPr="0012387B" w:rsidRDefault="00103F45" w:rsidP="009D13B4">
      <w:pPr>
        <w:spacing w:after="0"/>
        <w:jc w:val="both"/>
      </w:pPr>
    </w:p>
    <w:p w14:paraId="509F1059" w14:textId="77777777" w:rsidR="00D37DC5" w:rsidRPr="0012387B" w:rsidRDefault="00D37DC5" w:rsidP="009D13B4">
      <w:pPr>
        <w:pStyle w:val="Standard"/>
        <w:rPr>
          <w:rStyle w:val="StrongEmphasis"/>
          <w:rFonts w:asciiTheme="minorHAnsi" w:hAnsiTheme="minorHAnsi" w:cstheme="minorHAnsi"/>
          <w:sz w:val="22"/>
          <w:szCs w:val="22"/>
        </w:rPr>
      </w:pPr>
      <w:bookmarkStart w:id="18" w:name="_Hlk60228272"/>
      <w:bookmarkStart w:id="19" w:name="_Hlk60842400"/>
      <w:r w:rsidRPr="0012387B">
        <w:rPr>
          <w:rStyle w:val="StrongEmphasis"/>
          <w:rFonts w:asciiTheme="minorHAnsi" w:hAnsiTheme="minorHAnsi" w:cstheme="minorHAnsi"/>
          <w:sz w:val="22"/>
          <w:szCs w:val="22"/>
        </w:rPr>
        <w:t>O. INFORMACJA O PRZETWARZANIU DANYCH OSOBOWYCH OSOBY BIORĄCEJ UDZIAŁ W KONKURSIE OFERT</w:t>
      </w:r>
    </w:p>
    <w:p w14:paraId="01430DAA" w14:textId="77777777" w:rsidR="009D13B4" w:rsidRPr="0012387B" w:rsidRDefault="009D13B4" w:rsidP="009D13B4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</w:p>
    <w:p w14:paraId="046FD262" w14:textId="77777777" w:rsidR="009D13B4" w:rsidRPr="0012387B" w:rsidRDefault="009D13B4" w:rsidP="00EC69C9">
      <w:pPr>
        <w:pStyle w:val="Standard"/>
        <w:numPr>
          <w:ilvl w:val="0"/>
          <w:numId w:val="26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2387B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 xml:space="preserve">Zgodnie z art. 13 ust. 1 i ust. 2 rozporządzenia Parlamentu Europejskiego i Rady (UE) 2016/679 z 27 kwietnia 2016 r. w sprawie ochrony osób fizycznych w związku z przetwarzaniem danych osobowych i </w:t>
      </w:r>
      <w:r w:rsidR="00DE65DA" w:rsidRPr="0012387B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 </w:t>
      </w:r>
      <w:r w:rsidRPr="0012387B">
        <w:rPr>
          <w:rStyle w:val="StrongEmphasis"/>
          <w:rFonts w:asciiTheme="minorHAnsi" w:hAnsiTheme="minorHAnsi" w:cstheme="minorHAnsi"/>
          <w:b w:val="0"/>
          <w:bCs w:val="0"/>
          <w:sz w:val="22"/>
          <w:szCs w:val="22"/>
        </w:rPr>
        <w:t>w sprawie swobodnego przepływu takich danych oraz uchylenia dyrektywy 95/46/WE (dalej RODO), informujemy</w:t>
      </w:r>
      <w:r w:rsidRPr="0012387B">
        <w:rPr>
          <w:rFonts w:asciiTheme="minorHAnsi" w:hAnsiTheme="minorHAnsi" w:cstheme="minorHAnsi"/>
          <w:sz w:val="22"/>
          <w:szCs w:val="22"/>
        </w:rPr>
        <w:t>, że:</w:t>
      </w:r>
    </w:p>
    <w:p w14:paraId="50E69FBE" w14:textId="77777777" w:rsidR="009D13B4" w:rsidRPr="0012387B" w:rsidRDefault="009D13B4" w:rsidP="009D13B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14:paraId="3A8B0C74" w14:textId="77777777" w:rsidR="00D37DC5" w:rsidRPr="0012387B" w:rsidRDefault="009D13B4" w:rsidP="00EC69C9">
      <w:pPr>
        <w:pStyle w:val="Standard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12387B">
        <w:rPr>
          <w:rFonts w:asciiTheme="minorHAnsi" w:hAnsiTheme="minorHAnsi" w:cstheme="minorHAnsi"/>
          <w:sz w:val="22"/>
          <w:szCs w:val="20"/>
        </w:rPr>
        <w:t>Administratorem Pana/i danych osobowych jest Samodzielne Publiczne Pogotowie Ratunkowe z siedzibą w Pruszczu Gdańskim (83-000), ul. prof. M. Raciborskiego 2A, adres do korespondencji: 83-000 Pruszcz Gdański ul. prof. M. Raciborskiego 2A z dopiskiem IOD.</w:t>
      </w:r>
    </w:p>
    <w:p w14:paraId="0369A339" w14:textId="77777777" w:rsidR="00D37DC5" w:rsidRPr="0012387B" w:rsidRDefault="009D13B4" w:rsidP="00EC69C9">
      <w:pPr>
        <w:pStyle w:val="Standard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12387B">
        <w:rPr>
          <w:rFonts w:asciiTheme="minorHAnsi" w:hAnsiTheme="minorHAnsi" w:cstheme="minorHAnsi"/>
          <w:sz w:val="22"/>
          <w:szCs w:val="20"/>
        </w:rPr>
        <w:t xml:space="preserve">Dane kontaktowe Inspektora Ochrony Danych: </w:t>
      </w:r>
      <w:hyperlink r:id="rId7" w:history="1">
        <w:r w:rsidR="00D37DC5" w:rsidRPr="0012387B">
          <w:rPr>
            <w:rStyle w:val="Hipercze"/>
            <w:rFonts w:asciiTheme="minorHAnsi" w:hAnsiTheme="minorHAnsi" w:cstheme="minorHAnsi"/>
            <w:sz w:val="22"/>
            <w:szCs w:val="20"/>
          </w:rPr>
          <w:t>iod@pogotowiepruszcz.pl</w:t>
        </w:r>
      </w:hyperlink>
    </w:p>
    <w:p w14:paraId="06A77676" w14:textId="58409E5D" w:rsidR="00D37DC5" w:rsidRPr="0012387B" w:rsidRDefault="009D13B4" w:rsidP="00EC69C9">
      <w:pPr>
        <w:pStyle w:val="Standard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12387B">
        <w:rPr>
          <w:rFonts w:asciiTheme="minorHAnsi" w:hAnsiTheme="minorHAnsi" w:cstheme="minorHAnsi"/>
          <w:sz w:val="22"/>
          <w:szCs w:val="20"/>
        </w:rPr>
        <w:t xml:space="preserve">Celem przetwarzania Pana/i danych osobowych jest przeprowadzenie procesu </w:t>
      </w:r>
      <w:r w:rsidR="00D66C16" w:rsidRPr="0012387B">
        <w:rPr>
          <w:rFonts w:asciiTheme="minorHAnsi" w:hAnsiTheme="minorHAnsi" w:cstheme="minorHAnsi"/>
          <w:sz w:val="22"/>
          <w:szCs w:val="20"/>
        </w:rPr>
        <w:t>konkursu ofert</w:t>
      </w:r>
      <w:r w:rsidR="003944F3" w:rsidRPr="0012387B">
        <w:rPr>
          <w:rFonts w:asciiTheme="minorHAnsi" w:hAnsiTheme="minorHAnsi" w:cstheme="minorHAnsi"/>
          <w:sz w:val="22"/>
          <w:szCs w:val="20"/>
        </w:rPr>
        <w:t xml:space="preserve">  na podstawie art. 26 </w:t>
      </w:r>
      <w:bookmarkStart w:id="20" w:name="_Hlk60217052"/>
      <w:r w:rsidR="003944F3" w:rsidRPr="0012387B">
        <w:rPr>
          <w:rFonts w:asciiTheme="minorHAnsi" w:hAnsiTheme="minorHAnsi" w:cstheme="minorHAnsi"/>
          <w:sz w:val="22"/>
          <w:szCs w:val="20"/>
        </w:rPr>
        <w:t>ustawy z dnia 15 kwietnia 2011 r. o działalnośc</w:t>
      </w:r>
      <w:r w:rsidR="00001C36" w:rsidRPr="0012387B">
        <w:rPr>
          <w:rFonts w:asciiTheme="minorHAnsi" w:hAnsiTheme="minorHAnsi" w:cstheme="minorHAnsi"/>
          <w:sz w:val="22"/>
          <w:szCs w:val="20"/>
        </w:rPr>
        <w:t xml:space="preserve">i leczniczej (t.j. </w:t>
      </w:r>
      <w:r w:rsidR="008C03A8" w:rsidRPr="008C03A8">
        <w:rPr>
          <w:rFonts w:asciiTheme="minorHAnsi" w:hAnsiTheme="minorHAnsi" w:cstheme="minorHAnsi"/>
          <w:sz w:val="22"/>
          <w:szCs w:val="20"/>
        </w:rPr>
        <w:t>Dz.U.2022.633</w:t>
      </w:r>
      <w:r w:rsidR="003944F3" w:rsidRPr="0012387B">
        <w:rPr>
          <w:rFonts w:asciiTheme="minorHAnsi" w:hAnsiTheme="minorHAnsi" w:cstheme="minorHAnsi"/>
          <w:sz w:val="22"/>
          <w:szCs w:val="20"/>
        </w:rPr>
        <w:t>).</w:t>
      </w:r>
    </w:p>
    <w:bookmarkEnd w:id="20"/>
    <w:p w14:paraId="61783B8C" w14:textId="77777777" w:rsidR="00D37DC5" w:rsidRPr="0012387B" w:rsidRDefault="009D13B4" w:rsidP="00EC69C9">
      <w:pPr>
        <w:pStyle w:val="Standard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12387B">
        <w:rPr>
          <w:rFonts w:asciiTheme="minorHAnsi" w:hAnsiTheme="minorHAnsi" w:cstheme="minorHAnsi"/>
          <w:sz w:val="22"/>
          <w:szCs w:val="20"/>
        </w:rPr>
        <w:t xml:space="preserve">W przypadku pozytywnego przejścia </w:t>
      </w:r>
      <w:r w:rsidR="003944F3" w:rsidRPr="0012387B">
        <w:rPr>
          <w:rFonts w:asciiTheme="minorHAnsi" w:hAnsiTheme="minorHAnsi" w:cstheme="minorHAnsi"/>
          <w:sz w:val="22"/>
          <w:szCs w:val="20"/>
        </w:rPr>
        <w:t>procedury konkursu ofert</w:t>
      </w:r>
      <w:r w:rsidRPr="0012387B">
        <w:rPr>
          <w:rFonts w:asciiTheme="minorHAnsi" w:hAnsiTheme="minorHAnsi" w:cstheme="minorHAnsi"/>
          <w:sz w:val="22"/>
          <w:szCs w:val="20"/>
        </w:rPr>
        <w:t xml:space="preserve"> Pana/i dane osobowe będą udostępnione podmiotowi działającemu na rzecz Administratora danych osobowych w zakresie działania systemu SWD PRM, w pozostałych przypadkach Pana/i dane osobowe nie będą udostępniane odbiorcom w rozumieniu </w:t>
      </w:r>
      <w:r w:rsidRPr="0012387B">
        <w:rPr>
          <w:rStyle w:val="StrongEmphasis"/>
          <w:rFonts w:asciiTheme="minorHAnsi" w:hAnsiTheme="minorHAnsi" w:cstheme="minorHAnsi"/>
          <w:sz w:val="22"/>
          <w:szCs w:val="20"/>
        </w:rPr>
        <w:t>art. 4 pkt 9</w:t>
      </w:r>
      <w:r w:rsidRPr="0012387B">
        <w:rPr>
          <w:rFonts w:asciiTheme="minorHAnsi" w:hAnsiTheme="minorHAnsi" w:cstheme="minorHAnsi"/>
          <w:sz w:val="22"/>
          <w:szCs w:val="20"/>
        </w:rPr>
        <w:t xml:space="preserve"> </w:t>
      </w:r>
      <w:r w:rsidRPr="0012387B">
        <w:rPr>
          <w:rFonts w:asciiTheme="minorHAnsi" w:hAnsiTheme="minorHAnsi" w:cstheme="minorHAnsi"/>
          <w:b/>
          <w:sz w:val="22"/>
          <w:szCs w:val="20"/>
        </w:rPr>
        <w:t>RODO</w:t>
      </w:r>
      <w:r w:rsidRPr="0012387B">
        <w:rPr>
          <w:rFonts w:asciiTheme="minorHAnsi" w:hAnsiTheme="minorHAnsi" w:cstheme="minorHAnsi"/>
          <w:sz w:val="22"/>
          <w:szCs w:val="20"/>
        </w:rPr>
        <w:t>.</w:t>
      </w:r>
    </w:p>
    <w:p w14:paraId="5C9149EB" w14:textId="77777777" w:rsidR="00D37DC5" w:rsidRPr="0012387B" w:rsidRDefault="009D13B4" w:rsidP="00EC69C9">
      <w:pPr>
        <w:pStyle w:val="Standard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12387B">
        <w:rPr>
          <w:rFonts w:asciiTheme="minorHAnsi" w:hAnsiTheme="minorHAnsi" w:cstheme="minorHAnsi"/>
          <w:sz w:val="22"/>
          <w:szCs w:val="20"/>
        </w:rPr>
        <w:lastRenderedPageBreak/>
        <w:t xml:space="preserve">Pana/i dane osobowe będą przechowywane przez okres trwania </w:t>
      </w:r>
      <w:r w:rsidR="00166D09" w:rsidRPr="0012387B">
        <w:rPr>
          <w:rFonts w:asciiTheme="minorHAnsi" w:hAnsiTheme="minorHAnsi" w:cstheme="minorHAnsi"/>
          <w:sz w:val="22"/>
          <w:szCs w:val="20"/>
        </w:rPr>
        <w:t>procedury konkursu ofert</w:t>
      </w:r>
      <w:r w:rsidR="0009526D">
        <w:rPr>
          <w:rFonts w:asciiTheme="minorHAnsi" w:hAnsiTheme="minorHAnsi" w:cstheme="minorHAnsi"/>
          <w:sz w:val="22"/>
          <w:szCs w:val="20"/>
        </w:rPr>
        <w:t xml:space="preserve"> a po jego </w:t>
      </w:r>
      <w:r w:rsidRPr="0012387B">
        <w:rPr>
          <w:rFonts w:asciiTheme="minorHAnsi" w:hAnsiTheme="minorHAnsi" w:cstheme="minorHAnsi"/>
          <w:sz w:val="22"/>
          <w:szCs w:val="20"/>
        </w:rPr>
        <w:t>zakończeniu zostaną usunięte zgodnie z art. 5 ust. 1 lit. e) RODO.</w:t>
      </w:r>
    </w:p>
    <w:p w14:paraId="4CCD90F7" w14:textId="77777777" w:rsidR="00D37DC5" w:rsidRPr="0012387B" w:rsidRDefault="009D13B4" w:rsidP="00EC69C9">
      <w:pPr>
        <w:pStyle w:val="Standard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12387B">
        <w:rPr>
          <w:rFonts w:asciiTheme="minorHAnsi" w:hAnsiTheme="minorHAnsi" w:cstheme="minorHAnsi"/>
          <w:sz w:val="22"/>
          <w:szCs w:val="20"/>
        </w:rPr>
        <w:t>Ma Pan/i prawo dostępu do treści swoich danych osobowych oraz ich sprostowania. Prawo do usunięcia danych, ograniczenia ich przetwarzania oraz wniesienia sprzeciwu wobec dalszego przetwarzania przysługuje Panu/i w przypadku danych przetwarzanych bezpodstawnie.</w:t>
      </w:r>
    </w:p>
    <w:p w14:paraId="053F3059" w14:textId="77777777" w:rsidR="00D37DC5" w:rsidRPr="0012387B" w:rsidRDefault="009D13B4" w:rsidP="00EC69C9">
      <w:pPr>
        <w:pStyle w:val="Standard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12387B">
        <w:rPr>
          <w:rFonts w:asciiTheme="minorHAnsi" w:hAnsiTheme="minorHAnsi" w:cstheme="minorHAnsi"/>
          <w:sz w:val="22"/>
          <w:szCs w:val="20"/>
        </w:rPr>
        <w:t>Ma Pan/i prawo wniesienia skargi do polskiego organu nadzorczego lub organu nadzorczego innego państwa członkowskiego Unii Europejskiej, właściwego ze względu na miejsce Pan/i zwykłego pobytu.</w:t>
      </w:r>
    </w:p>
    <w:p w14:paraId="642E66ED" w14:textId="2473D19A" w:rsidR="00166D09" w:rsidRPr="0012387B" w:rsidRDefault="009D13B4" w:rsidP="00EC69C9">
      <w:pPr>
        <w:pStyle w:val="Akapitzlist"/>
        <w:numPr>
          <w:ilvl w:val="0"/>
          <w:numId w:val="27"/>
        </w:numPr>
        <w:jc w:val="both"/>
        <w:rPr>
          <w:rFonts w:eastAsia="Lucida Sans Unicode" w:cstheme="minorHAnsi"/>
          <w:kern w:val="3"/>
          <w:szCs w:val="20"/>
          <w:lang w:eastAsia="zh-CN" w:bidi="hi-IN"/>
        </w:rPr>
      </w:pPr>
      <w:r w:rsidRPr="0012387B">
        <w:rPr>
          <w:rFonts w:cstheme="minorHAnsi"/>
          <w:szCs w:val="20"/>
        </w:rPr>
        <w:t>Podanie danych osobowych jest wymogiem ustawowym zgodnie z art.</w:t>
      </w:r>
      <w:r w:rsidR="00166D09" w:rsidRPr="0012387B">
        <w:rPr>
          <w:rFonts w:cstheme="minorHAnsi"/>
          <w:szCs w:val="20"/>
        </w:rPr>
        <w:t xml:space="preserve"> 26 </w:t>
      </w:r>
      <w:r w:rsidRPr="0012387B">
        <w:rPr>
          <w:rFonts w:cstheme="minorHAnsi"/>
          <w:szCs w:val="20"/>
        </w:rPr>
        <w:t>ustawy</w:t>
      </w:r>
      <w:r w:rsidR="00166D09" w:rsidRPr="0012387B">
        <w:rPr>
          <w:rFonts w:eastAsia="Lucida Sans Unicode" w:cstheme="minorHAnsi"/>
          <w:kern w:val="3"/>
          <w:szCs w:val="20"/>
          <w:lang w:eastAsia="zh-CN" w:bidi="hi-IN"/>
        </w:rPr>
        <w:t xml:space="preserve"> z dnia </w:t>
      </w:r>
      <w:r w:rsidR="0009526D">
        <w:rPr>
          <w:rFonts w:eastAsia="Lucida Sans Unicode" w:cstheme="minorHAnsi"/>
          <w:kern w:val="3"/>
          <w:szCs w:val="20"/>
          <w:lang w:eastAsia="zh-CN" w:bidi="hi-IN"/>
        </w:rPr>
        <w:t xml:space="preserve">               15 </w:t>
      </w:r>
      <w:r w:rsidR="00166D09" w:rsidRPr="0012387B">
        <w:rPr>
          <w:rFonts w:eastAsia="Lucida Sans Unicode" w:cstheme="minorHAnsi"/>
          <w:kern w:val="3"/>
          <w:szCs w:val="20"/>
          <w:lang w:eastAsia="zh-CN" w:bidi="hi-IN"/>
        </w:rPr>
        <w:t>kwietnia 2011 r. o działalnośc</w:t>
      </w:r>
      <w:r w:rsidR="00001C36" w:rsidRPr="0012387B">
        <w:rPr>
          <w:rFonts w:eastAsia="Lucida Sans Unicode" w:cstheme="minorHAnsi"/>
          <w:kern w:val="3"/>
          <w:szCs w:val="20"/>
          <w:lang w:eastAsia="zh-CN" w:bidi="hi-IN"/>
        </w:rPr>
        <w:t xml:space="preserve">i leczniczej (t.j. </w:t>
      </w:r>
      <w:r w:rsidR="008C03A8" w:rsidRPr="008C03A8">
        <w:rPr>
          <w:rFonts w:eastAsia="Lucida Sans Unicode" w:cstheme="minorHAnsi"/>
          <w:kern w:val="3"/>
          <w:szCs w:val="20"/>
          <w:lang w:eastAsia="zh-CN" w:bidi="hi-IN"/>
        </w:rPr>
        <w:t>Dz.U.2022.633</w:t>
      </w:r>
      <w:r w:rsidR="008C03A8">
        <w:rPr>
          <w:rFonts w:eastAsia="Lucida Sans Unicode" w:cstheme="minorHAnsi"/>
          <w:kern w:val="3"/>
          <w:szCs w:val="20"/>
          <w:lang w:eastAsia="zh-CN" w:bidi="hi-IN"/>
        </w:rPr>
        <w:t xml:space="preserve">) </w:t>
      </w:r>
      <w:r w:rsidR="00166D09" w:rsidRPr="0012387B">
        <w:rPr>
          <w:rFonts w:eastAsia="Lucida Sans Unicode" w:cstheme="minorHAnsi"/>
          <w:kern w:val="3"/>
          <w:szCs w:val="20"/>
          <w:lang w:eastAsia="zh-CN" w:bidi="hi-IN"/>
        </w:rPr>
        <w:t xml:space="preserve">oraz ustawy z </w:t>
      </w:r>
      <w:r w:rsidR="00DE65DA" w:rsidRPr="0012387B">
        <w:rPr>
          <w:rFonts w:eastAsia="Lucida Sans Unicode" w:cstheme="minorHAnsi"/>
          <w:kern w:val="3"/>
          <w:szCs w:val="20"/>
          <w:lang w:eastAsia="zh-CN" w:bidi="hi-IN"/>
        </w:rPr>
        <w:t> </w:t>
      </w:r>
      <w:r w:rsidR="00166D09" w:rsidRPr="0012387B">
        <w:rPr>
          <w:rFonts w:eastAsia="Lucida Sans Unicode" w:cstheme="minorHAnsi"/>
          <w:kern w:val="3"/>
          <w:szCs w:val="20"/>
          <w:lang w:eastAsia="zh-CN" w:bidi="hi-IN"/>
        </w:rPr>
        <w:t xml:space="preserve">dnia 8 września 2008 r. o Państwowym Ratownictwie Medycznym </w:t>
      </w:r>
      <w:bookmarkStart w:id="21" w:name="_Hlk60227995"/>
      <w:r w:rsidR="00166D09" w:rsidRPr="0012387B">
        <w:rPr>
          <w:rFonts w:eastAsia="Lucida Sans Unicode" w:cstheme="minorHAnsi"/>
          <w:kern w:val="3"/>
          <w:szCs w:val="20"/>
          <w:lang w:eastAsia="zh-CN" w:bidi="hi-IN"/>
        </w:rPr>
        <w:t xml:space="preserve">(t.j. </w:t>
      </w:r>
      <w:r w:rsidR="008C03A8" w:rsidRPr="008C03A8">
        <w:rPr>
          <w:rFonts w:eastAsia="Lucida Sans Unicode" w:cstheme="minorHAnsi"/>
          <w:kern w:val="3"/>
          <w:szCs w:val="20"/>
          <w:lang w:eastAsia="zh-CN" w:bidi="hi-IN"/>
        </w:rPr>
        <w:t>Dz.U.2021.2053</w:t>
      </w:r>
      <w:r w:rsidR="00166D09" w:rsidRPr="0012387B">
        <w:rPr>
          <w:rFonts w:eastAsia="Lucida Sans Unicode" w:cstheme="minorHAnsi"/>
          <w:kern w:val="3"/>
          <w:szCs w:val="20"/>
          <w:lang w:eastAsia="zh-CN" w:bidi="hi-IN"/>
        </w:rPr>
        <w:t>).</w:t>
      </w:r>
    </w:p>
    <w:p w14:paraId="632F6C76" w14:textId="77777777" w:rsidR="00DE65DA" w:rsidRPr="0012387B" w:rsidRDefault="00DE65DA" w:rsidP="00EC69C9">
      <w:pPr>
        <w:pStyle w:val="Akapitzlist"/>
        <w:numPr>
          <w:ilvl w:val="0"/>
          <w:numId w:val="27"/>
        </w:numPr>
        <w:jc w:val="both"/>
        <w:rPr>
          <w:rFonts w:eastAsia="Lucida Sans Unicode" w:cstheme="minorHAnsi"/>
          <w:kern w:val="3"/>
          <w:szCs w:val="20"/>
          <w:lang w:eastAsia="zh-CN" w:bidi="hi-IN"/>
        </w:rPr>
      </w:pPr>
      <w:r w:rsidRPr="0012387B">
        <w:rPr>
          <w:rFonts w:eastAsia="Lucida Sans Unicode" w:cstheme="minorHAnsi"/>
          <w:kern w:val="3"/>
          <w:szCs w:val="20"/>
          <w:lang w:eastAsia="zh-CN" w:bidi="hi-IN"/>
        </w:rPr>
        <w:t>Podanie danych osobowych jest niezbędne do zawarcia umowy, w przypadku ich niepodania zawarcie umowy jest niemożliwe.</w:t>
      </w:r>
    </w:p>
    <w:bookmarkEnd w:id="21"/>
    <w:p w14:paraId="2D60C6F5" w14:textId="77777777" w:rsidR="00452037" w:rsidRPr="0012387B" w:rsidRDefault="009D13B4" w:rsidP="00EC69C9">
      <w:pPr>
        <w:pStyle w:val="Akapitzlist"/>
        <w:numPr>
          <w:ilvl w:val="0"/>
          <w:numId w:val="27"/>
        </w:numPr>
        <w:jc w:val="both"/>
        <w:rPr>
          <w:rFonts w:eastAsia="Lucida Sans Unicode" w:cstheme="minorHAnsi"/>
          <w:kern w:val="3"/>
          <w:szCs w:val="20"/>
          <w:lang w:eastAsia="zh-CN" w:bidi="hi-IN"/>
        </w:rPr>
      </w:pPr>
      <w:r w:rsidRPr="0012387B">
        <w:rPr>
          <w:rFonts w:cstheme="minorHAnsi"/>
          <w:szCs w:val="20"/>
        </w:rPr>
        <w:t>Pana/i dane nie będą podlegały profilowaniu w rozumieniu art. 22 RODO.</w:t>
      </w:r>
    </w:p>
    <w:bookmarkEnd w:id="18"/>
    <w:p w14:paraId="74BD618B" w14:textId="77777777" w:rsidR="00166D09" w:rsidRPr="0012387B" w:rsidRDefault="00166D09" w:rsidP="00957F19">
      <w:pPr>
        <w:spacing w:after="0"/>
        <w:rPr>
          <w:b/>
          <w:bCs/>
        </w:rPr>
      </w:pPr>
    </w:p>
    <w:p w14:paraId="205408B6" w14:textId="77777777" w:rsidR="00452037" w:rsidRPr="0012387B" w:rsidRDefault="00452037" w:rsidP="00957F19">
      <w:pPr>
        <w:spacing w:after="0"/>
        <w:rPr>
          <w:b/>
          <w:bCs/>
        </w:rPr>
      </w:pPr>
      <w:r w:rsidRPr="0012387B">
        <w:rPr>
          <w:b/>
          <w:bCs/>
        </w:rPr>
        <w:t xml:space="preserve"> </w:t>
      </w:r>
      <w:r w:rsidR="00166D09" w:rsidRPr="0012387B">
        <w:rPr>
          <w:b/>
          <w:bCs/>
        </w:rPr>
        <w:t>P</w:t>
      </w:r>
      <w:r w:rsidRPr="0012387B">
        <w:rPr>
          <w:b/>
          <w:bCs/>
        </w:rPr>
        <w:t xml:space="preserve">. ZAŁĄCZNIKI </w:t>
      </w:r>
    </w:p>
    <w:p w14:paraId="52DEE14B" w14:textId="77777777" w:rsidR="00452037" w:rsidRPr="0012387B" w:rsidRDefault="00452037" w:rsidP="00957F19">
      <w:pPr>
        <w:spacing w:after="0"/>
      </w:pPr>
    </w:p>
    <w:p w14:paraId="4B75D668" w14:textId="77777777" w:rsidR="008D2C83" w:rsidRPr="0012387B" w:rsidRDefault="00452037" w:rsidP="00EC69C9">
      <w:pPr>
        <w:pStyle w:val="Akapitzlist"/>
        <w:numPr>
          <w:ilvl w:val="0"/>
          <w:numId w:val="25"/>
        </w:numPr>
        <w:spacing w:after="0"/>
      </w:pPr>
      <w:r w:rsidRPr="0012387B">
        <w:t>Załącznik nr 1</w:t>
      </w:r>
      <w:r w:rsidR="008D2C83" w:rsidRPr="0012387B">
        <w:t xml:space="preserve"> – </w:t>
      </w:r>
      <w:r w:rsidRPr="0012387B">
        <w:t>Formularz</w:t>
      </w:r>
      <w:r w:rsidR="008D2C83" w:rsidRPr="0012387B">
        <w:t xml:space="preserve"> </w:t>
      </w:r>
      <w:r w:rsidRPr="0012387B">
        <w:t xml:space="preserve">ofertowy; </w:t>
      </w:r>
    </w:p>
    <w:p w14:paraId="02AF3DA9" w14:textId="77777777" w:rsidR="008D2C83" w:rsidRPr="0012387B" w:rsidRDefault="00452037" w:rsidP="00EC69C9">
      <w:pPr>
        <w:pStyle w:val="Akapitzlist"/>
        <w:numPr>
          <w:ilvl w:val="0"/>
          <w:numId w:val="25"/>
        </w:numPr>
        <w:spacing w:after="0"/>
      </w:pPr>
      <w:r w:rsidRPr="0012387B">
        <w:t>Załącznik nr 2</w:t>
      </w:r>
      <w:r w:rsidR="008D2C83" w:rsidRPr="0012387B">
        <w:t xml:space="preserve"> – </w:t>
      </w:r>
      <w:r w:rsidRPr="0012387B">
        <w:t>Projekt</w:t>
      </w:r>
      <w:r w:rsidR="008D2C83" w:rsidRPr="0012387B">
        <w:t xml:space="preserve"> </w:t>
      </w:r>
      <w:r w:rsidRPr="0012387B">
        <w:t xml:space="preserve">umowy o udzielanie świadczeń zdrowotnych; </w:t>
      </w:r>
    </w:p>
    <w:p w14:paraId="17DD22C3" w14:textId="77777777" w:rsidR="00C62684" w:rsidRPr="0012387B" w:rsidRDefault="008D2C83" w:rsidP="00EC69C9">
      <w:pPr>
        <w:pStyle w:val="Akapitzlist"/>
        <w:numPr>
          <w:ilvl w:val="0"/>
          <w:numId w:val="24"/>
        </w:numPr>
        <w:spacing w:after="0"/>
      </w:pPr>
      <w:r w:rsidRPr="0012387B">
        <w:t xml:space="preserve">Załącznik nr </w:t>
      </w:r>
      <w:r w:rsidR="007F0493" w:rsidRPr="0012387B">
        <w:t>3</w:t>
      </w:r>
      <w:r w:rsidRPr="0012387B">
        <w:t xml:space="preserve"> – Oświadczenie o niekaralności</w:t>
      </w:r>
      <w:bookmarkEnd w:id="19"/>
    </w:p>
    <w:sectPr w:rsidR="00C62684" w:rsidRPr="0012387B" w:rsidSect="00103F4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21" w:right="1247" w:bottom="1021" w:left="1247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93CF6" w14:textId="77777777" w:rsidR="004C2FCF" w:rsidRDefault="004C2FCF" w:rsidP="00093F87">
      <w:pPr>
        <w:spacing w:after="0" w:line="240" w:lineRule="auto"/>
      </w:pPr>
      <w:r>
        <w:separator/>
      </w:r>
    </w:p>
  </w:endnote>
  <w:endnote w:type="continuationSeparator" w:id="0">
    <w:p w14:paraId="74617E3F" w14:textId="77777777" w:rsidR="004C2FCF" w:rsidRDefault="004C2FCF" w:rsidP="00093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24197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FC5EFDC" w14:textId="77777777" w:rsidR="00DE65DA" w:rsidRDefault="00DE65DA">
            <w:pPr>
              <w:pStyle w:val="Stopka"/>
              <w:jc w:val="center"/>
            </w:pPr>
            <w:r>
              <w:t xml:space="preserve">Strona </w:t>
            </w:r>
            <w:r w:rsidR="008259D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259D1">
              <w:rPr>
                <w:b/>
                <w:bCs/>
                <w:sz w:val="24"/>
                <w:szCs w:val="24"/>
              </w:rPr>
              <w:fldChar w:fldCharType="separate"/>
            </w:r>
            <w:r w:rsidR="002D5BD0">
              <w:rPr>
                <w:b/>
                <w:bCs/>
                <w:noProof/>
              </w:rPr>
              <w:t>8</w:t>
            </w:r>
            <w:r w:rsidR="008259D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259D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259D1">
              <w:rPr>
                <w:b/>
                <w:bCs/>
                <w:sz w:val="24"/>
                <w:szCs w:val="24"/>
              </w:rPr>
              <w:fldChar w:fldCharType="separate"/>
            </w:r>
            <w:r w:rsidR="002D5BD0">
              <w:rPr>
                <w:b/>
                <w:bCs/>
                <w:noProof/>
              </w:rPr>
              <w:t>9</w:t>
            </w:r>
            <w:r w:rsidR="008259D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8F7D81" w14:textId="77777777" w:rsidR="00452037" w:rsidRDefault="004520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1633361"/>
      <w:docPartObj>
        <w:docPartGallery w:val="Page Numbers (Bottom of Page)"/>
        <w:docPartUnique/>
      </w:docPartObj>
    </w:sdtPr>
    <w:sdtEndPr/>
    <w:sdtContent>
      <w:sdt>
        <w:sdtPr>
          <w:id w:val="-146440551"/>
          <w:docPartObj>
            <w:docPartGallery w:val="Page Numbers (Top of Page)"/>
            <w:docPartUnique/>
          </w:docPartObj>
        </w:sdtPr>
        <w:sdtEndPr/>
        <w:sdtContent>
          <w:p w14:paraId="013D0BCE" w14:textId="6270D5EC" w:rsidR="00045447" w:rsidRDefault="00045447" w:rsidP="0004544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5BD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5BD0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A0C899" w14:textId="17ACFCF4" w:rsidR="00452037" w:rsidRDefault="00452037" w:rsidP="000454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45622" w14:textId="77777777" w:rsidR="004C2FCF" w:rsidRDefault="004C2FCF" w:rsidP="00093F87">
      <w:pPr>
        <w:spacing w:after="0" w:line="240" w:lineRule="auto"/>
      </w:pPr>
      <w:r>
        <w:separator/>
      </w:r>
    </w:p>
  </w:footnote>
  <w:footnote w:type="continuationSeparator" w:id="0">
    <w:p w14:paraId="471669D3" w14:textId="77777777" w:rsidR="004C2FCF" w:rsidRDefault="004C2FCF" w:rsidP="00093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BB4C2" w14:textId="77777777" w:rsidR="00452037" w:rsidRPr="00DA0704" w:rsidRDefault="00452037" w:rsidP="00452037">
    <w:pPr>
      <w:pStyle w:val="Nagwek"/>
      <w:jc w:val="center"/>
      <w:rPr>
        <w:rFonts w:ascii="Verdana" w:eastAsia="Verdana" w:hAnsi="Verdana" w:cs="Verdana"/>
        <w:sz w:val="16"/>
        <w:szCs w:val="16"/>
      </w:rPr>
    </w:pPr>
    <w:bookmarkStart w:id="22" w:name="_Hlk60860490"/>
    <w:r w:rsidRPr="00DA0704">
      <w:rPr>
        <w:rFonts w:ascii="Verdana" w:eastAsia="Verdana" w:hAnsi="Verdana" w:cs="Verdana"/>
        <w:sz w:val="16"/>
        <w:szCs w:val="16"/>
      </w:rPr>
      <w:t>Samodzielne Publiczne Pogotowie Ratunkowe w Pruszczu Gdańskim</w:t>
    </w:r>
  </w:p>
  <w:p w14:paraId="5B825629" w14:textId="77777777" w:rsidR="00452037" w:rsidRPr="00DA0704" w:rsidRDefault="00452037" w:rsidP="00452037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Verdana" w:hAnsi="Verdana" w:cs="Verdana"/>
        <w:sz w:val="16"/>
        <w:szCs w:val="16"/>
      </w:rPr>
    </w:pPr>
    <w:r w:rsidRPr="00DA0704">
      <w:rPr>
        <w:rFonts w:ascii="Verdana" w:eastAsia="Verdana" w:hAnsi="Verdana" w:cs="Verdana"/>
        <w:sz w:val="16"/>
        <w:szCs w:val="16"/>
      </w:rPr>
      <w:t>83-000 Pruszcz Gdański, ul. Prof. M. Raciborskiego 2A</w:t>
    </w:r>
  </w:p>
  <w:p w14:paraId="32303B03" w14:textId="77777777" w:rsidR="00452037" w:rsidRPr="0019422E" w:rsidRDefault="00452037" w:rsidP="00452037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Verdana" w:hAnsi="Verdana" w:cs="Verdana"/>
        <w:sz w:val="16"/>
        <w:szCs w:val="16"/>
        <w:lang w:val="en-US"/>
      </w:rPr>
    </w:pPr>
    <w:r w:rsidRPr="0019422E">
      <w:rPr>
        <w:rFonts w:ascii="Verdana" w:eastAsia="Verdana" w:hAnsi="Verdana" w:cs="Verdana"/>
        <w:sz w:val="16"/>
        <w:szCs w:val="16"/>
        <w:lang w:val="en-US"/>
      </w:rPr>
      <w:t>www.pogotowiepruszcz.pl</w:t>
    </w:r>
  </w:p>
  <w:p w14:paraId="7F54ACF1" w14:textId="77777777" w:rsidR="00452037" w:rsidRPr="0019422E" w:rsidRDefault="00452037" w:rsidP="00452037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Verdana" w:hAnsi="Verdana" w:cs="Verdana"/>
        <w:sz w:val="16"/>
        <w:szCs w:val="16"/>
        <w:lang w:val="en-US"/>
      </w:rPr>
    </w:pPr>
    <w:r w:rsidRPr="0019422E">
      <w:rPr>
        <w:rFonts w:ascii="Verdana" w:eastAsia="Verdana" w:hAnsi="Verdana" w:cs="Verdana"/>
        <w:sz w:val="16"/>
        <w:szCs w:val="16"/>
        <w:lang w:val="en-US"/>
      </w:rPr>
      <w:t>NIP 593-221-85-62     Regon 191983891</w:t>
    </w:r>
  </w:p>
  <w:p w14:paraId="6E7B84FF" w14:textId="77777777" w:rsidR="00452037" w:rsidRPr="0019422E" w:rsidRDefault="00452037" w:rsidP="00452037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Verdana" w:hAnsi="Verdana" w:cs="Verdana"/>
        <w:sz w:val="16"/>
        <w:szCs w:val="16"/>
        <w:lang w:val="en-US"/>
      </w:rPr>
    </w:pPr>
    <w:r w:rsidRPr="0019422E">
      <w:rPr>
        <w:rFonts w:ascii="Verdana" w:eastAsia="Verdana" w:hAnsi="Verdana" w:cs="Verdana"/>
        <w:sz w:val="16"/>
        <w:szCs w:val="16"/>
        <w:lang w:val="en-US"/>
      </w:rPr>
      <w:t xml:space="preserve">Tel./fax 58 773 30 30     e-mail: </w:t>
    </w:r>
    <w:hyperlink r:id="rId1" w:history="1">
      <w:r w:rsidRPr="0019422E">
        <w:rPr>
          <w:rStyle w:val="Hipercze"/>
          <w:sz w:val="16"/>
          <w:szCs w:val="16"/>
          <w:lang w:val="en-US"/>
        </w:rPr>
        <w:t>rat.med@pogotowiepruszcz.pl</w:t>
      </w:r>
    </w:hyperlink>
    <w:r w:rsidRPr="0019422E">
      <w:rPr>
        <w:sz w:val="16"/>
        <w:szCs w:val="16"/>
        <w:lang w:val="en-US"/>
      </w:rPr>
      <w:t xml:space="preserve"> </w:t>
    </w:r>
  </w:p>
  <w:bookmarkEnd w:id="22"/>
  <w:p w14:paraId="13AA16C3" w14:textId="77777777" w:rsidR="00452037" w:rsidRPr="0019422E" w:rsidRDefault="00452037">
    <w:pPr>
      <w:pStyle w:val="Nagwek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2245" w14:textId="77777777" w:rsidR="00795A92" w:rsidRPr="00DA0704" w:rsidRDefault="00795A92" w:rsidP="00795A92">
    <w:pPr>
      <w:pStyle w:val="Nagwek"/>
      <w:jc w:val="center"/>
      <w:rPr>
        <w:rFonts w:ascii="Verdana" w:eastAsia="Verdana" w:hAnsi="Verdana" w:cs="Verdana"/>
        <w:sz w:val="16"/>
        <w:szCs w:val="16"/>
      </w:rPr>
    </w:pPr>
    <w:bookmarkStart w:id="23" w:name="_Hlk48202632"/>
    <w:bookmarkStart w:id="24" w:name="_Hlk48202633"/>
    <w:bookmarkStart w:id="25" w:name="_Hlk48202634"/>
    <w:bookmarkStart w:id="26" w:name="_Hlk48202635"/>
    <w:r w:rsidRPr="00DA0704">
      <w:rPr>
        <w:rFonts w:ascii="Verdana" w:eastAsia="Verdana" w:hAnsi="Verdana" w:cs="Verdana"/>
        <w:sz w:val="16"/>
        <w:szCs w:val="16"/>
      </w:rPr>
      <w:t>Samodzielne Publiczne Pogotowie Ratunkowe w Pruszczu Gdańskim</w:t>
    </w:r>
  </w:p>
  <w:p w14:paraId="6538A128" w14:textId="77777777" w:rsidR="00795A92" w:rsidRPr="00DA0704" w:rsidRDefault="00795A92" w:rsidP="00795A92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Verdana" w:hAnsi="Verdana" w:cs="Verdana"/>
        <w:sz w:val="16"/>
        <w:szCs w:val="16"/>
      </w:rPr>
    </w:pPr>
    <w:r w:rsidRPr="00DA0704">
      <w:rPr>
        <w:rFonts w:ascii="Verdana" w:eastAsia="Verdana" w:hAnsi="Verdana" w:cs="Verdana"/>
        <w:sz w:val="16"/>
        <w:szCs w:val="16"/>
      </w:rPr>
      <w:t>83-000 Pruszcz Gdański, ul. Prof. M. Raciborskiego 2A</w:t>
    </w:r>
  </w:p>
  <w:p w14:paraId="488B718B" w14:textId="77777777" w:rsidR="00452037" w:rsidRPr="0019422E" w:rsidRDefault="00452037" w:rsidP="00452037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Verdana" w:hAnsi="Verdana" w:cs="Verdana"/>
        <w:sz w:val="16"/>
        <w:szCs w:val="16"/>
        <w:lang w:val="en-US"/>
      </w:rPr>
    </w:pPr>
    <w:r w:rsidRPr="0019422E">
      <w:rPr>
        <w:rFonts w:ascii="Verdana" w:eastAsia="Verdana" w:hAnsi="Verdana" w:cs="Verdana"/>
        <w:sz w:val="16"/>
        <w:szCs w:val="16"/>
        <w:lang w:val="en-US"/>
      </w:rPr>
      <w:t>www.pogotowiepruszcz.pl</w:t>
    </w:r>
  </w:p>
  <w:p w14:paraId="288FBE8F" w14:textId="77777777" w:rsidR="00795A92" w:rsidRPr="0019422E" w:rsidRDefault="00795A92" w:rsidP="00795A92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Verdana" w:hAnsi="Verdana" w:cs="Verdana"/>
        <w:sz w:val="16"/>
        <w:szCs w:val="16"/>
        <w:lang w:val="en-US"/>
      </w:rPr>
    </w:pPr>
    <w:r w:rsidRPr="0019422E">
      <w:rPr>
        <w:rFonts w:ascii="Verdana" w:eastAsia="Verdana" w:hAnsi="Verdana" w:cs="Verdana"/>
        <w:sz w:val="16"/>
        <w:szCs w:val="16"/>
        <w:lang w:val="en-US"/>
      </w:rPr>
      <w:t>NIP 593-221-85-62     Regon 191983891</w:t>
    </w:r>
  </w:p>
  <w:p w14:paraId="2D8E3E5B" w14:textId="77777777" w:rsidR="00795A92" w:rsidRPr="0019422E" w:rsidRDefault="00795A92" w:rsidP="00795A92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Verdana" w:hAnsi="Verdana" w:cs="Verdana"/>
        <w:sz w:val="16"/>
        <w:szCs w:val="16"/>
        <w:lang w:val="en-US"/>
      </w:rPr>
    </w:pPr>
    <w:r w:rsidRPr="0019422E">
      <w:rPr>
        <w:rFonts w:ascii="Verdana" w:eastAsia="Verdana" w:hAnsi="Verdana" w:cs="Verdana"/>
        <w:sz w:val="16"/>
        <w:szCs w:val="16"/>
        <w:lang w:val="en-US"/>
      </w:rPr>
      <w:t xml:space="preserve">Tel./fax 58 773 30 30     e-mail: </w:t>
    </w:r>
    <w:hyperlink r:id="rId1" w:history="1">
      <w:r w:rsidRPr="0019422E">
        <w:rPr>
          <w:rStyle w:val="Hipercze"/>
          <w:sz w:val="16"/>
          <w:szCs w:val="16"/>
          <w:lang w:val="en-US"/>
        </w:rPr>
        <w:t>rat.med@pogotowiepruszcz.pl</w:t>
      </w:r>
    </w:hyperlink>
    <w:r w:rsidRPr="0019422E">
      <w:rPr>
        <w:sz w:val="16"/>
        <w:szCs w:val="16"/>
        <w:lang w:val="en-US"/>
      </w:rPr>
      <w:t xml:space="preserve"> </w:t>
    </w:r>
  </w:p>
  <w:bookmarkEnd w:id="23"/>
  <w:bookmarkEnd w:id="24"/>
  <w:bookmarkEnd w:id="25"/>
  <w:bookmarkEnd w:id="26"/>
  <w:p w14:paraId="44FAEAB2" w14:textId="77777777" w:rsidR="00452037" w:rsidRPr="0019422E" w:rsidRDefault="00452037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3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5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97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69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41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13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85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57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29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45D1AB5"/>
    <w:multiLevelType w:val="hybridMultilevel"/>
    <w:tmpl w:val="21480C5C"/>
    <w:lvl w:ilvl="0" w:tplc="1F8483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5928DD"/>
    <w:multiLevelType w:val="hybridMultilevel"/>
    <w:tmpl w:val="A4B2F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45992"/>
    <w:multiLevelType w:val="hybridMultilevel"/>
    <w:tmpl w:val="153A9A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33BAF"/>
    <w:multiLevelType w:val="hybridMultilevel"/>
    <w:tmpl w:val="7E1A33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CB3D16"/>
    <w:multiLevelType w:val="hybridMultilevel"/>
    <w:tmpl w:val="EE608A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03F2"/>
    <w:multiLevelType w:val="hybridMultilevel"/>
    <w:tmpl w:val="93A6AFA4"/>
    <w:lvl w:ilvl="0" w:tplc="8E107096">
      <w:start w:val="1"/>
      <w:numFmt w:val="lowerLetter"/>
      <w:lvlText w:val="%1)"/>
      <w:lvlJc w:val="left"/>
      <w:pPr>
        <w:ind w:left="76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8E53BA1"/>
    <w:multiLevelType w:val="hybridMultilevel"/>
    <w:tmpl w:val="BE44AE46"/>
    <w:lvl w:ilvl="0" w:tplc="2268421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480C34"/>
    <w:multiLevelType w:val="hybridMultilevel"/>
    <w:tmpl w:val="F47A7502"/>
    <w:lvl w:ilvl="0" w:tplc="C4966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56AD8"/>
    <w:multiLevelType w:val="hybridMultilevel"/>
    <w:tmpl w:val="5E463848"/>
    <w:lvl w:ilvl="0" w:tplc="A3D0CBD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D373C"/>
    <w:multiLevelType w:val="hybridMultilevel"/>
    <w:tmpl w:val="6DD04CD2"/>
    <w:lvl w:ilvl="0" w:tplc="D390C5AE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A263B"/>
    <w:multiLevelType w:val="hybridMultilevel"/>
    <w:tmpl w:val="21480C5C"/>
    <w:lvl w:ilvl="0" w:tplc="1F8483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B01E67"/>
    <w:multiLevelType w:val="hybridMultilevel"/>
    <w:tmpl w:val="A844C1C4"/>
    <w:lvl w:ilvl="0" w:tplc="1A0492E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FF5C7E"/>
    <w:multiLevelType w:val="hybridMultilevel"/>
    <w:tmpl w:val="20EC5A7C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6D25C3A"/>
    <w:multiLevelType w:val="multilevel"/>
    <w:tmpl w:val="DDE8C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17" w15:restartNumberingAfterBreak="0">
    <w:nsid w:val="3A99349F"/>
    <w:multiLevelType w:val="hybridMultilevel"/>
    <w:tmpl w:val="DA849A78"/>
    <w:lvl w:ilvl="0" w:tplc="536AA012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3CFD661B"/>
    <w:multiLevelType w:val="hybridMultilevel"/>
    <w:tmpl w:val="C7F6B90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8BC0E15"/>
    <w:multiLevelType w:val="hybridMultilevel"/>
    <w:tmpl w:val="7BB09C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4025CE"/>
    <w:multiLevelType w:val="hybridMultilevel"/>
    <w:tmpl w:val="05AE3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F23BEF"/>
    <w:multiLevelType w:val="hybridMultilevel"/>
    <w:tmpl w:val="249A6B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14440B"/>
    <w:multiLevelType w:val="hybridMultilevel"/>
    <w:tmpl w:val="5C582BA2"/>
    <w:lvl w:ilvl="0" w:tplc="1F8483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A81804"/>
    <w:multiLevelType w:val="hybridMultilevel"/>
    <w:tmpl w:val="A34E6B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C168CB"/>
    <w:multiLevelType w:val="hybridMultilevel"/>
    <w:tmpl w:val="D238548E"/>
    <w:lvl w:ilvl="0" w:tplc="5DA29D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144A1D"/>
    <w:multiLevelType w:val="hybridMultilevel"/>
    <w:tmpl w:val="0A72F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B84B9F"/>
    <w:multiLevelType w:val="hybridMultilevel"/>
    <w:tmpl w:val="9566EBDC"/>
    <w:lvl w:ilvl="0" w:tplc="CED43A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60C4763"/>
    <w:multiLevelType w:val="hybridMultilevel"/>
    <w:tmpl w:val="5C582BA2"/>
    <w:lvl w:ilvl="0" w:tplc="1F8483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746C44"/>
    <w:multiLevelType w:val="hybridMultilevel"/>
    <w:tmpl w:val="8BDAD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63983"/>
    <w:multiLevelType w:val="hybridMultilevel"/>
    <w:tmpl w:val="E8BC3B0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DBE18B3"/>
    <w:multiLevelType w:val="hybridMultilevel"/>
    <w:tmpl w:val="786AD8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F564357"/>
    <w:multiLevelType w:val="hybridMultilevel"/>
    <w:tmpl w:val="C07830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1CA55D4"/>
    <w:multiLevelType w:val="hybridMultilevel"/>
    <w:tmpl w:val="B2B6881E"/>
    <w:lvl w:ilvl="0" w:tplc="878690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4A76F1"/>
    <w:multiLevelType w:val="hybridMultilevel"/>
    <w:tmpl w:val="B64C1404"/>
    <w:lvl w:ilvl="0" w:tplc="64A44B92">
      <w:start w:val="1"/>
      <w:numFmt w:val="lowerLetter"/>
      <w:lvlText w:val="%1)"/>
      <w:lvlJc w:val="left"/>
      <w:pPr>
        <w:ind w:left="1069" w:hanging="360"/>
      </w:pPr>
      <w:rPr>
        <w:rFonts w:eastAsia="Arial Unicode MS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077FF6"/>
    <w:multiLevelType w:val="hybridMultilevel"/>
    <w:tmpl w:val="CF50BA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A952798"/>
    <w:multiLevelType w:val="hybridMultilevel"/>
    <w:tmpl w:val="739ED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A3A66"/>
    <w:multiLevelType w:val="hybridMultilevel"/>
    <w:tmpl w:val="875665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79511B"/>
    <w:multiLevelType w:val="hybridMultilevel"/>
    <w:tmpl w:val="8B9C5484"/>
    <w:lvl w:ilvl="0" w:tplc="65502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75132B"/>
    <w:multiLevelType w:val="hybridMultilevel"/>
    <w:tmpl w:val="7E94555C"/>
    <w:lvl w:ilvl="0" w:tplc="974E239C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034C17"/>
    <w:multiLevelType w:val="hybridMultilevel"/>
    <w:tmpl w:val="BA84EEDA"/>
    <w:lvl w:ilvl="0" w:tplc="1F8483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653CCE"/>
    <w:multiLevelType w:val="hybridMultilevel"/>
    <w:tmpl w:val="99922588"/>
    <w:lvl w:ilvl="0" w:tplc="1F8483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B2F1D9E"/>
    <w:multiLevelType w:val="hybridMultilevel"/>
    <w:tmpl w:val="EE3872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B5663FA"/>
    <w:multiLevelType w:val="hybridMultilevel"/>
    <w:tmpl w:val="6908F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694677">
    <w:abstractNumId w:val="19"/>
  </w:num>
  <w:num w:numId="2" w16cid:durableId="1994524917">
    <w:abstractNumId w:val="42"/>
  </w:num>
  <w:num w:numId="3" w16cid:durableId="500504747">
    <w:abstractNumId w:val="24"/>
  </w:num>
  <w:num w:numId="4" w16cid:durableId="149716268">
    <w:abstractNumId w:val="21"/>
  </w:num>
  <w:num w:numId="5" w16cid:durableId="740326105">
    <w:abstractNumId w:val="9"/>
  </w:num>
  <w:num w:numId="6" w16cid:durableId="1772356317">
    <w:abstractNumId w:val="31"/>
  </w:num>
  <w:num w:numId="7" w16cid:durableId="2128549205">
    <w:abstractNumId w:val="23"/>
  </w:num>
  <w:num w:numId="8" w16cid:durableId="1601646247">
    <w:abstractNumId w:val="32"/>
  </w:num>
  <w:num w:numId="9" w16cid:durableId="1050691135">
    <w:abstractNumId w:val="36"/>
  </w:num>
  <w:num w:numId="10" w16cid:durableId="90207873">
    <w:abstractNumId w:val="22"/>
  </w:num>
  <w:num w:numId="11" w16cid:durableId="487791707">
    <w:abstractNumId w:val="11"/>
  </w:num>
  <w:num w:numId="12" w16cid:durableId="1877308307">
    <w:abstractNumId w:val="18"/>
  </w:num>
  <w:num w:numId="13" w16cid:durableId="1249147648">
    <w:abstractNumId w:val="29"/>
  </w:num>
  <w:num w:numId="14" w16cid:durableId="1243904388">
    <w:abstractNumId w:val="33"/>
  </w:num>
  <w:num w:numId="15" w16cid:durableId="1969971238">
    <w:abstractNumId w:val="15"/>
  </w:num>
  <w:num w:numId="16" w16cid:durableId="1894802500">
    <w:abstractNumId w:val="27"/>
  </w:num>
  <w:num w:numId="17" w16cid:durableId="478496146">
    <w:abstractNumId w:val="7"/>
  </w:num>
  <w:num w:numId="18" w16cid:durableId="2045405364">
    <w:abstractNumId w:val="39"/>
  </w:num>
  <w:num w:numId="19" w16cid:durableId="774405141">
    <w:abstractNumId w:val="40"/>
  </w:num>
  <w:num w:numId="20" w16cid:durableId="1786070858">
    <w:abstractNumId w:val="17"/>
  </w:num>
  <w:num w:numId="21" w16cid:durableId="1893540031">
    <w:abstractNumId w:val="8"/>
  </w:num>
  <w:num w:numId="22" w16cid:durableId="841972338">
    <w:abstractNumId w:val="13"/>
  </w:num>
  <w:num w:numId="23" w16cid:durableId="2124765055">
    <w:abstractNumId w:val="4"/>
  </w:num>
  <w:num w:numId="24" w16cid:durableId="449009773">
    <w:abstractNumId w:val="37"/>
  </w:num>
  <w:num w:numId="25" w16cid:durableId="1491360753">
    <w:abstractNumId w:val="3"/>
  </w:num>
  <w:num w:numId="26" w16cid:durableId="1519077638">
    <w:abstractNumId w:val="16"/>
  </w:num>
  <w:num w:numId="27" w16cid:durableId="166098222">
    <w:abstractNumId w:val="5"/>
  </w:num>
  <w:num w:numId="28" w16cid:durableId="1496917712">
    <w:abstractNumId w:val="6"/>
  </w:num>
  <w:num w:numId="29" w16cid:durableId="862665510">
    <w:abstractNumId w:val="12"/>
  </w:num>
  <w:num w:numId="30" w16cid:durableId="747574979">
    <w:abstractNumId w:val="38"/>
  </w:num>
  <w:num w:numId="31" w16cid:durableId="1428501381">
    <w:abstractNumId w:val="28"/>
  </w:num>
  <w:num w:numId="32" w16cid:durableId="1514222466">
    <w:abstractNumId w:val="35"/>
  </w:num>
  <w:num w:numId="33" w16cid:durableId="970402537">
    <w:abstractNumId w:val="20"/>
  </w:num>
  <w:num w:numId="34" w16cid:durableId="2134789152">
    <w:abstractNumId w:val="30"/>
  </w:num>
  <w:num w:numId="35" w16cid:durableId="1798061720">
    <w:abstractNumId w:val="41"/>
  </w:num>
  <w:num w:numId="36" w16cid:durableId="39911751">
    <w:abstractNumId w:val="26"/>
  </w:num>
  <w:num w:numId="37" w16cid:durableId="939221457">
    <w:abstractNumId w:val="34"/>
  </w:num>
  <w:num w:numId="38" w16cid:durableId="953287480">
    <w:abstractNumId w:val="25"/>
  </w:num>
  <w:num w:numId="39" w16cid:durableId="45032703">
    <w:abstractNumId w:val="14"/>
  </w:num>
  <w:num w:numId="40" w16cid:durableId="425351623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242"/>
    <w:rsid w:val="00001C36"/>
    <w:rsid w:val="00010B49"/>
    <w:rsid w:val="0002439C"/>
    <w:rsid w:val="00027718"/>
    <w:rsid w:val="00036B40"/>
    <w:rsid w:val="00045447"/>
    <w:rsid w:val="0005266E"/>
    <w:rsid w:val="00054457"/>
    <w:rsid w:val="000668CE"/>
    <w:rsid w:val="00076C60"/>
    <w:rsid w:val="00080DBA"/>
    <w:rsid w:val="00082A93"/>
    <w:rsid w:val="0008685A"/>
    <w:rsid w:val="0009306B"/>
    <w:rsid w:val="00093F87"/>
    <w:rsid w:val="0009526D"/>
    <w:rsid w:val="000C7FBE"/>
    <w:rsid w:val="000D2B11"/>
    <w:rsid w:val="000D61AE"/>
    <w:rsid w:val="000E20DE"/>
    <w:rsid w:val="000E2A7E"/>
    <w:rsid w:val="000F4663"/>
    <w:rsid w:val="000F6A72"/>
    <w:rsid w:val="00103A7E"/>
    <w:rsid w:val="00103F45"/>
    <w:rsid w:val="00122CC5"/>
    <w:rsid w:val="001235A8"/>
    <w:rsid w:val="0012387B"/>
    <w:rsid w:val="00125D4D"/>
    <w:rsid w:val="00130A2A"/>
    <w:rsid w:val="001403B9"/>
    <w:rsid w:val="001410A5"/>
    <w:rsid w:val="001443A5"/>
    <w:rsid w:val="00145AE2"/>
    <w:rsid w:val="00150EDE"/>
    <w:rsid w:val="0016005A"/>
    <w:rsid w:val="00166D09"/>
    <w:rsid w:val="00171C99"/>
    <w:rsid w:val="001735FF"/>
    <w:rsid w:val="00181322"/>
    <w:rsid w:val="0018531B"/>
    <w:rsid w:val="00191CC2"/>
    <w:rsid w:val="001939E2"/>
    <w:rsid w:val="0019422E"/>
    <w:rsid w:val="001D4CDA"/>
    <w:rsid w:val="001E1810"/>
    <w:rsid w:val="001E79A9"/>
    <w:rsid w:val="001F70DB"/>
    <w:rsid w:val="00203E47"/>
    <w:rsid w:val="002117A3"/>
    <w:rsid w:val="00217698"/>
    <w:rsid w:val="00221C03"/>
    <w:rsid w:val="00221C1B"/>
    <w:rsid w:val="00232652"/>
    <w:rsid w:val="00234950"/>
    <w:rsid w:val="00242AD2"/>
    <w:rsid w:val="002543C5"/>
    <w:rsid w:val="002546C2"/>
    <w:rsid w:val="00265FDF"/>
    <w:rsid w:val="00270019"/>
    <w:rsid w:val="0029564C"/>
    <w:rsid w:val="002A41E2"/>
    <w:rsid w:val="002B1ACF"/>
    <w:rsid w:val="002B33B7"/>
    <w:rsid w:val="002B3465"/>
    <w:rsid w:val="002B3AC4"/>
    <w:rsid w:val="002B541F"/>
    <w:rsid w:val="002D1EE1"/>
    <w:rsid w:val="002D5BD0"/>
    <w:rsid w:val="002E43DC"/>
    <w:rsid w:val="002F1CE8"/>
    <w:rsid w:val="00310E18"/>
    <w:rsid w:val="0033026C"/>
    <w:rsid w:val="0034779D"/>
    <w:rsid w:val="0035092D"/>
    <w:rsid w:val="00352E5A"/>
    <w:rsid w:val="00364EFD"/>
    <w:rsid w:val="00370834"/>
    <w:rsid w:val="00372F82"/>
    <w:rsid w:val="0037357A"/>
    <w:rsid w:val="00374C85"/>
    <w:rsid w:val="0038755A"/>
    <w:rsid w:val="003944F3"/>
    <w:rsid w:val="003965ED"/>
    <w:rsid w:val="003966F3"/>
    <w:rsid w:val="003A11E1"/>
    <w:rsid w:val="003C16DF"/>
    <w:rsid w:val="003C73CB"/>
    <w:rsid w:val="003D39D0"/>
    <w:rsid w:val="003E0CA3"/>
    <w:rsid w:val="003E4480"/>
    <w:rsid w:val="003E6811"/>
    <w:rsid w:val="003F1E73"/>
    <w:rsid w:val="0040773D"/>
    <w:rsid w:val="00412B0C"/>
    <w:rsid w:val="004256FA"/>
    <w:rsid w:val="00425B8B"/>
    <w:rsid w:val="00431DFF"/>
    <w:rsid w:val="004372F9"/>
    <w:rsid w:val="004405E5"/>
    <w:rsid w:val="00440E82"/>
    <w:rsid w:val="00442F98"/>
    <w:rsid w:val="00443EBC"/>
    <w:rsid w:val="00444D47"/>
    <w:rsid w:val="00452037"/>
    <w:rsid w:val="00464375"/>
    <w:rsid w:val="00471B67"/>
    <w:rsid w:val="00483086"/>
    <w:rsid w:val="00493E6E"/>
    <w:rsid w:val="004C042C"/>
    <w:rsid w:val="004C20A5"/>
    <w:rsid w:val="004C2FCF"/>
    <w:rsid w:val="004D46DD"/>
    <w:rsid w:val="004E22D6"/>
    <w:rsid w:val="004E439D"/>
    <w:rsid w:val="004F490C"/>
    <w:rsid w:val="004F4BC7"/>
    <w:rsid w:val="005009F0"/>
    <w:rsid w:val="005179AC"/>
    <w:rsid w:val="00523A1D"/>
    <w:rsid w:val="00536533"/>
    <w:rsid w:val="00536B86"/>
    <w:rsid w:val="00545D8D"/>
    <w:rsid w:val="00550826"/>
    <w:rsid w:val="00560912"/>
    <w:rsid w:val="00563536"/>
    <w:rsid w:val="005657F7"/>
    <w:rsid w:val="00572EB8"/>
    <w:rsid w:val="005736BB"/>
    <w:rsid w:val="00584123"/>
    <w:rsid w:val="0058775A"/>
    <w:rsid w:val="00594153"/>
    <w:rsid w:val="005B5F6E"/>
    <w:rsid w:val="005C46D9"/>
    <w:rsid w:val="005D18DE"/>
    <w:rsid w:val="005D28D1"/>
    <w:rsid w:val="005E12BF"/>
    <w:rsid w:val="005E4F47"/>
    <w:rsid w:val="005F02A1"/>
    <w:rsid w:val="005F4B8D"/>
    <w:rsid w:val="00602175"/>
    <w:rsid w:val="006105F7"/>
    <w:rsid w:val="006229DB"/>
    <w:rsid w:val="00625389"/>
    <w:rsid w:val="00626833"/>
    <w:rsid w:val="00626B0B"/>
    <w:rsid w:val="006301D1"/>
    <w:rsid w:val="00631D14"/>
    <w:rsid w:val="00651D37"/>
    <w:rsid w:val="00657C36"/>
    <w:rsid w:val="006B0924"/>
    <w:rsid w:val="006B4093"/>
    <w:rsid w:val="006C01FC"/>
    <w:rsid w:val="006C0B3A"/>
    <w:rsid w:val="006D12C3"/>
    <w:rsid w:val="006D7FBC"/>
    <w:rsid w:val="006E6207"/>
    <w:rsid w:val="006F34FA"/>
    <w:rsid w:val="007013AA"/>
    <w:rsid w:val="0071571A"/>
    <w:rsid w:val="00716F1B"/>
    <w:rsid w:val="007175E4"/>
    <w:rsid w:val="00720111"/>
    <w:rsid w:val="00721FE5"/>
    <w:rsid w:val="007270BC"/>
    <w:rsid w:val="00733C76"/>
    <w:rsid w:val="00740AFF"/>
    <w:rsid w:val="00743248"/>
    <w:rsid w:val="00771548"/>
    <w:rsid w:val="007869EF"/>
    <w:rsid w:val="0078730A"/>
    <w:rsid w:val="00795A92"/>
    <w:rsid w:val="007A2AC1"/>
    <w:rsid w:val="007A7FFE"/>
    <w:rsid w:val="007C579C"/>
    <w:rsid w:val="007C6C7D"/>
    <w:rsid w:val="007D2E4A"/>
    <w:rsid w:val="007E3860"/>
    <w:rsid w:val="007F0493"/>
    <w:rsid w:val="007F16FF"/>
    <w:rsid w:val="007F488A"/>
    <w:rsid w:val="008065D1"/>
    <w:rsid w:val="00810BF9"/>
    <w:rsid w:val="00814503"/>
    <w:rsid w:val="008259D1"/>
    <w:rsid w:val="008475AC"/>
    <w:rsid w:val="008533C1"/>
    <w:rsid w:val="0086161B"/>
    <w:rsid w:val="00861B19"/>
    <w:rsid w:val="008A632D"/>
    <w:rsid w:val="008B7AC7"/>
    <w:rsid w:val="008C03A8"/>
    <w:rsid w:val="008D2C83"/>
    <w:rsid w:val="008D5EDE"/>
    <w:rsid w:val="008E4421"/>
    <w:rsid w:val="008E6563"/>
    <w:rsid w:val="008E7725"/>
    <w:rsid w:val="008F11F5"/>
    <w:rsid w:val="008F443C"/>
    <w:rsid w:val="008F6757"/>
    <w:rsid w:val="009066C6"/>
    <w:rsid w:val="00917EE8"/>
    <w:rsid w:val="00942109"/>
    <w:rsid w:val="00942BDD"/>
    <w:rsid w:val="009462D4"/>
    <w:rsid w:val="00957F19"/>
    <w:rsid w:val="0096002D"/>
    <w:rsid w:val="00960314"/>
    <w:rsid w:val="009636CA"/>
    <w:rsid w:val="00975686"/>
    <w:rsid w:val="009802BA"/>
    <w:rsid w:val="00980452"/>
    <w:rsid w:val="009865AB"/>
    <w:rsid w:val="009912F4"/>
    <w:rsid w:val="00993F10"/>
    <w:rsid w:val="009941B7"/>
    <w:rsid w:val="0099584F"/>
    <w:rsid w:val="00996768"/>
    <w:rsid w:val="009A0D6C"/>
    <w:rsid w:val="009A1D96"/>
    <w:rsid w:val="009A3FBA"/>
    <w:rsid w:val="009A40F0"/>
    <w:rsid w:val="009B75EE"/>
    <w:rsid w:val="009C4558"/>
    <w:rsid w:val="009C6E2E"/>
    <w:rsid w:val="009D13B4"/>
    <w:rsid w:val="009D306F"/>
    <w:rsid w:val="009E1F2A"/>
    <w:rsid w:val="009E64D0"/>
    <w:rsid w:val="009F51F3"/>
    <w:rsid w:val="00A019F9"/>
    <w:rsid w:val="00A068D3"/>
    <w:rsid w:val="00A24214"/>
    <w:rsid w:val="00A243C4"/>
    <w:rsid w:val="00A51F97"/>
    <w:rsid w:val="00A55B75"/>
    <w:rsid w:val="00A846F0"/>
    <w:rsid w:val="00A90790"/>
    <w:rsid w:val="00AA799A"/>
    <w:rsid w:val="00AB2372"/>
    <w:rsid w:val="00AD05D5"/>
    <w:rsid w:val="00AD7C36"/>
    <w:rsid w:val="00AE0C38"/>
    <w:rsid w:val="00AE30C4"/>
    <w:rsid w:val="00AE4D9F"/>
    <w:rsid w:val="00B005D5"/>
    <w:rsid w:val="00B01D93"/>
    <w:rsid w:val="00B131D6"/>
    <w:rsid w:val="00B25D03"/>
    <w:rsid w:val="00B269C6"/>
    <w:rsid w:val="00B53A9F"/>
    <w:rsid w:val="00B617C6"/>
    <w:rsid w:val="00B659A4"/>
    <w:rsid w:val="00B754C0"/>
    <w:rsid w:val="00B76825"/>
    <w:rsid w:val="00B9246C"/>
    <w:rsid w:val="00B92F7A"/>
    <w:rsid w:val="00BA15E8"/>
    <w:rsid w:val="00BB472A"/>
    <w:rsid w:val="00BB56A3"/>
    <w:rsid w:val="00BC37D2"/>
    <w:rsid w:val="00BC6321"/>
    <w:rsid w:val="00BD3DCD"/>
    <w:rsid w:val="00BD6E4D"/>
    <w:rsid w:val="00BF6D60"/>
    <w:rsid w:val="00C05A6F"/>
    <w:rsid w:val="00C15C7D"/>
    <w:rsid w:val="00C2466A"/>
    <w:rsid w:val="00C34106"/>
    <w:rsid w:val="00C42D7A"/>
    <w:rsid w:val="00C431F2"/>
    <w:rsid w:val="00C467C5"/>
    <w:rsid w:val="00C5500F"/>
    <w:rsid w:val="00C56232"/>
    <w:rsid w:val="00C62684"/>
    <w:rsid w:val="00C76362"/>
    <w:rsid w:val="00C83242"/>
    <w:rsid w:val="00C9609E"/>
    <w:rsid w:val="00CA69BB"/>
    <w:rsid w:val="00CB6B3F"/>
    <w:rsid w:val="00CC08BA"/>
    <w:rsid w:val="00CC0A9D"/>
    <w:rsid w:val="00CD59B9"/>
    <w:rsid w:val="00CD6E77"/>
    <w:rsid w:val="00CE55D0"/>
    <w:rsid w:val="00CF3EAD"/>
    <w:rsid w:val="00CF44FE"/>
    <w:rsid w:val="00D01BE7"/>
    <w:rsid w:val="00D02A6C"/>
    <w:rsid w:val="00D03E66"/>
    <w:rsid w:val="00D34430"/>
    <w:rsid w:val="00D37DC5"/>
    <w:rsid w:val="00D42D66"/>
    <w:rsid w:val="00D4549F"/>
    <w:rsid w:val="00D4619A"/>
    <w:rsid w:val="00D55EB7"/>
    <w:rsid w:val="00D55FBD"/>
    <w:rsid w:val="00D66C16"/>
    <w:rsid w:val="00D67426"/>
    <w:rsid w:val="00D75FBD"/>
    <w:rsid w:val="00D81AE4"/>
    <w:rsid w:val="00D82BA5"/>
    <w:rsid w:val="00D92C1B"/>
    <w:rsid w:val="00D93AB6"/>
    <w:rsid w:val="00DA0704"/>
    <w:rsid w:val="00DA39D0"/>
    <w:rsid w:val="00DB07E7"/>
    <w:rsid w:val="00DB30EA"/>
    <w:rsid w:val="00DD2462"/>
    <w:rsid w:val="00DD6368"/>
    <w:rsid w:val="00DD6778"/>
    <w:rsid w:val="00DE65DA"/>
    <w:rsid w:val="00DF3757"/>
    <w:rsid w:val="00E00D86"/>
    <w:rsid w:val="00E14A4F"/>
    <w:rsid w:val="00E216A2"/>
    <w:rsid w:val="00E25367"/>
    <w:rsid w:val="00E27638"/>
    <w:rsid w:val="00E33385"/>
    <w:rsid w:val="00E36CA0"/>
    <w:rsid w:val="00E71FA5"/>
    <w:rsid w:val="00E74D7C"/>
    <w:rsid w:val="00E75A2A"/>
    <w:rsid w:val="00E84A07"/>
    <w:rsid w:val="00E86B00"/>
    <w:rsid w:val="00E86BBD"/>
    <w:rsid w:val="00E90DF2"/>
    <w:rsid w:val="00E94E24"/>
    <w:rsid w:val="00EA5B9A"/>
    <w:rsid w:val="00EB0938"/>
    <w:rsid w:val="00EC4078"/>
    <w:rsid w:val="00EC69C9"/>
    <w:rsid w:val="00ED1F7D"/>
    <w:rsid w:val="00EE0F3E"/>
    <w:rsid w:val="00EE38F8"/>
    <w:rsid w:val="00EE62A1"/>
    <w:rsid w:val="00EF3462"/>
    <w:rsid w:val="00F00042"/>
    <w:rsid w:val="00F124FC"/>
    <w:rsid w:val="00F229CE"/>
    <w:rsid w:val="00F22D45"/>
    <w:rsid w:val="00F311C4"/>
    <w:rsid w:val="00F3150E"/>
    <w:rsid w:val="00F50AF0"/>
    <w:rsid w:val="00F52F72"/>
    <w:rsid w:val="00F70D3E"/>
    <w:rsid w:val="00F7386C"/>
    <w:rsid w:val="00F74DD3"/>
    <w:rsid w:val="00F81A8B"/>
    <w:rsid w:val="00F84723"/>
    <w:rsid w:val="00F922ED"/>
    <w:rsid w:val="00FA2332"/>
    <w:rsid w:val="00FB21C4"/>
    <w:rsid w:val="00FB5EE3"/>
    <w:rsid w:val="00FB670B"/>
    <w:rsid w:val="00FB6A38"/>
    <w:rsid w:val="00FB6B9A"/>
    <w:rsid w:val="00FB6F43"/>
    <w:rsid w:val="00FC0B36"/>
    <w:rsid w:val="00FC45AD"/>
    <w:rsid w:val="00FD1370"/>
    <w:rsid w:val="00FD4398"/>
    <w:rsid w:val="00FF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815FC"/>
  <w15:docId w15:val="{15C60042-8D97-464E-B8AB-709C38EB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DFF"/>
  </w:style>
  <w:style w:type="paragraph" w:styleId="Nagwek1">
    <w:name w:val="heading 1"/>
    <w:basedOn w:val="Normalny"/>
    <w:next w:val="Normalny"/>
    <w:link w:val="Nagwek1Znak"/>
    <w:uiPriority w:val="9"/>
    <w:qFormat/>
    <w:rsid w:val="006253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03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3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3F87"/>
  </w:style>
  <w:style w:type="paragraph" w:styleId="Stopka">
    <w:name w:val="footer"/>
    <w:basedOn w:val="Normalny"/>
    <w:link w:val="StopkaZnak"/>
    <w:uiPriority w:val="99"/>
    <w:unhideWhenUsed/>
    <w:rsid w:val="00093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3F87"/>
  </w:style>
  <w:style w:type="character" w:styleId="Hipercze">
    <w:name w:val="Hyperlink"/>
    <w:basedOn w:val="Domylnaczcionkaakapitu"/>
    <w:uiPriority w:val="99"/>
    <w:unhideWhenUsed/>
    <w:rsid w:val="00093F87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941B7"/>
    <w:rPr>
      <w:color w:val="808080"/>
      <w:shd w:val="clear" w:color="auto" w:fill="E6E6E6"/>
    </w:rPr>
  </w:style>
  <w:style w:type="paragraph" w:styleId="Akapitzlist">
    <w:name w:val="List Paragraph"/>
    <w:basedOn w:val="Normalny"/>
    <w:uiPriority w:val="34"/>
    <w:qFormat/>
    <w:rsid w:val="00B754C0"/>
    <w:pPr>
      <w:ind w:left="720"/>
      <w:contextualSpacing/>
    </w:pPr>
  </w:style>
  <w:style w:type="table" w:styleId="Tabela-Siatka">
    <w:name w:val="Table Grid"/>
    <w:basedOn w:val="Standardowy"/>
    <w:uiPriority w:val="39"/>
    <w:rsid w:val="00EF3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C0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8BA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253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andard">
    <w:name w:val="Standard"/>
    <w:rsid w:val="009D13B4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D13B4"/>
    <w:pPr>
      <w:spacing w:after="140" w:line="288" w:lineRule="auto"/>
    </w:pPr>
  </w:style>
  <w:style w:type="character" w:customStyle="1" w:styleId="StrongEmphasis">
    <w:name w:val="Strong Emphasis"/>
    <w:rsid w:val="009D13B4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03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pogotowiepruszc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rat.med@pogotowiepruszcz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rat.med@pogotowiepru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3665</Words>
  <Characters>21992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Włodarczyk</dc:creator>
  <cp:lastModifiedBy>Ewa Włodarczyk</cp:lastModifiedBy>
  <cp:revision>3</cp:revision>
  <cp:lastPrinted>2022-06-20T10:01:00Z</cp:lastPrinted>
  <dcterms:created xsi:type="dcterms:W3CDTF">2022-06-20T11:58:00Z</dcterms:created>
  <dcterms:modified xsi:type="dcterms:W3CDTF">2022-06-20T12:21:00Z</dcterms:modified>
</cp:coreProperties>
</file>